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017655C" w14:textId="388041E3" w:rsidR="008D29D6" w:rsidRDefault="008D29D6" w:rsidP="00263851">
      <w:pPr>
        <w:rPr>
          <w:b/>
          <w:bCs/>
        </w:rPr>
      </w:pPr>
    </w:p>
    <w:p w14:paraId="5C5ABD40" w14:textId="77777777" w:rsidR="003C774C" w:rsidRPr="00320AAB" w:rsidRDefault="003C774C" w:rsidP="00263851">
      <w:pPr>
        <w:rPr>
          <w:b/>
          <w:bCs/>
        </w:rPr>
      </w:pPr>
    </w:p>
    <w:p w14:paraId="5DCC9151" w14:textId="5F941B2C" w:rsidR="00386F95" w:rsidRPr="00320AAB" w:rsidRDefault="008D29D6" w:rsidP="00263851">
      <w:r w:rsidRPr="00320AAB">
        <w:rPr>
          <w:b/>
          <w:bCs/>
        </w:rPr>
        <w:t xml:space="preserve">            FONDUL PENTRU FINANȚAREA CERCETĂRII ȘTIINȚIFICE UNIVERSITARE </w:t>
      </w:r>
    </w:p>
    <w:p w14:paraId="0BEFBE33" w14:textId="75FA50FC" w:rsidR="00386F95" w:rsidRPr="00320AAB" w:rsidRDefault="00000000">
      <w:pPr>
        <w:jc w:val="center"/>
      </w:pPr>
      <w:r w:rsidRPr="00320AAB">
        <w:rPr>
          <w:b/>
          <w:bCs/>
          <w:sz w:val="56"/>
          <w:szCs w:val="56"/>
        </w:rPr>
        <w:t>FFCSU UAUIM 202</w:t>
      </w:r>
      <w:r w:rsidR="00970BE7" w:rsidRPr="00320AAB">
        <w:rPr>
          <w:b/>
          <w:bCs/>
          <w:sz w:val="56"/>
          <w:szCs w:val="56"/>
        </w:rPr>
        <w:t>6</w:t>
      </w:r>
    </w:p>
    <w:p w14:paraId="7A1F745D" w14:textId="77777777" w:rsidR="00386F95" w:rsidRPr="00320AAB" w:rsidRDefault="00386F95" w:rsidP="00947761"/>
    <w:p w14:paraId="23C00B13" w14:textId="4C354520" w:rsidR="00386F95" w:rsidRPr="00320AAB" w:rsidRDefault="00000000">
      <w:pPr>
        <w:jc w:val="center"/>
      </w:pPr>
      <w:r w:rsidRPr="00320AAB">
        <w:rPr>
          <w:b/>
          <w:bCs/>
        </w:rPr>
        <w:t xml:space="preserve">Pachetul de </w:t>
      </w:r>
      <w:r w:rsidR="00320AAB" w:rsidRPr="00320AAB">
        <w:rPr>
          <w:b/>
          <w:bCs/>
        </w:rPr>
        <w:t>informații</w:t>
      </w:r>
      <w:r w:rsidRPr="00320AAB">
        <w:rPr>
          <w:b/>
          <w:bCs/>
        </w:rPr>
        <w:t xml:space="preserve"> </w:t>
      </w:r>
    </w:p>
    <w:p w14:paraId="197591F9" w14:textId="77C33E7B" w:rsidR="00386F95" w:rsidRPr="00320AAB" w:rsidRDefault="00000000">
      <w:pPr>
        <w:jc w:val="center"/>
      </w:pPr>
      <w:r w:rsidRPr="00320AAB">
        <w:rPr>
          <w:b/>
          <w:bCs/>
        </w:rPr>
        <w:t>pentru competiția FFCSU în anul 202</w:t>
      </w:r>
      <w:r w:rsidR="00970BE7" w:rsidRPr="00320AAB">
        <w:rPr>
          <w:b/>
          <w:bCs/>
        </w:rPr>
        <w:t>6</w:t>
      </w:r>
      <w:r w:rsidRPr="00320AAB">
        <w:rPr>
          <w:b/>
          <w:bCs/>
        </w:rPr>
        <w:t xml:space="preserve"> în UAUIM</w:t>
      </w:r>
    </w:p>
    <w:p w14:paraId="4E6DCE87" w14:textId="77777777" w:rsidR="00386F95" w:rsidRPr="00320AAB" w:rsidRDefault="00000000">
      <w:pPr>
        <w:jc w:val="center"/>
      </w:pPr>
      <w:r w:rsidRPr="00320AAB">
        <w:rPr>
          <w:rFonts w:eastAsia="Times New Roman"/>
        </w:rPr>
        <w:t xml:space="preserve"> </w:t>
      </w:r>
    </w:p>
    <w:p w14:paraId="6598FF69" w14:textId="77777777" w:rsidR="00386F95" w:rsidRDefault="00000000">
      <w:pPr>
        <w:jc w:val="center"/>
      </w:pPr>
      <w:r w:rsidRPr="00320AAB">
        <w:t>pachetul conține informații cu privire la:</w:t>
      </w:r>
    </w:p>
    <w:p w14:paraId="4BAD8B8D" w14:textId="77777777" w:rsidR="003C774C" w:rsidRPr="00320AAB" w:rsidRDefault="003C774C">
      <w:pPr>
        <w:jc w:val="center"/>
      </w:pPr>
    </w:p>
    <w:p w14:paraId="3049285D" w14:textId="77777777" w:rsidR="00386F95" w:rsidRPr="00320AAB" w:rsidRDefault="00386F95">
      <w:pPr>
        <w:jc w:val="both"/>
        <w:rPr>
          <w:color w:val="000000"/>
          <w:shd w:val="clear" w:color="auto" w:fill="FFFF99"/>
        </w:rPr>
      </w:pPr>
    </w:p>
    <w:p w14:paraId="019E3994" w14:textId="77777777" w:rsidR="00386F95" w:rsidRPr="00320AAB" w:rsidRDefault="00000000">
      <w:pPr>
        <w:spacing w:line="480" w:lineRule="auto"/>
        <w:jc w:val="both"/>
        <w:rPr>
          <w:highlight w:val="yellow"/>
        </w:rPr>
      </w:pPr>
      <w:r w:rsidRPr="00320AAB">
        <w:rPr>
          <w:color w:val="000000"/>
          <w:shd w:val="clear" w:color="auto" w:fill="FFFFCC"/>
        </w:rPr>
        <w:tab/>
      </w:r>
      <w:r w:rsidRPr="00320AAB">
        <w:rPr>
          <w:color w:val="000000"/>
          <w:highlight w:val="yellow"/>
          <w:shd w:val="clear" w:color="auto" w:fill="FFFFCC"/>
        </w:rPr>
        <w:t xml:space="preserve">I. CONTEXT LEGAL și OBIECTIVE </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pg.2</w:t>
      </w:r>
    </w:p>
    <w:p w14:paraId="2E138250" w14:textId="77777777" w:rsidR="00386F95" w:rsidRPr="00320AAB" w:rsidRDefault="00000000">
      <w:pPr>
        <w:spacing w:line="480" w:lineRule="auto"/>
        <w:jc w:val="both"/>
        <w:rPr>
          <w:highlight w:val="yellow"/>
        </w:rPr>
      </w:pPr>
      <w:r w:rsidRPr="00320AAB">
        <w:rPr>
          <w:color w:val="000000"/>
          <w:highlight w:val="yellow"/>
          <w:shd w:val="clear" w:color="auto" w:fill="FFFFCC"/>
        </w:rPr>
        <w:tab/>
        <w:t>II. BUGETE MAXIME ALOCATE PE CATEGORII DE CHELTUIELI ELIGIBILE</w:t>
      </w:r>
      <w:r w:rsidRPr="00320AAB">
        <w:rPr>
          <w:color w:val="000000"/>
          <w:highlight w:val="yellow"/>
          <w:shd w:val="clear" w:color="auto" w:fill="FFFFCC"/>
        </w:rPr>
        <w:tab/>
        <w:t>pg.2</w:t>
      </w:r>
    </w:p>
    <w:p w14:paraId="3D7AFC99" w14:textId="77777777" w:rsidR="00386F95" w:rsidRPr="00320AAB" w:rsidRDefault="00000000">
      <w:pPr>
        <w:spacing w:line="480" w:lineRule="auto"/>
        <w:jc w:val="both"/>
        <w:rPr>
          <w:highlight w:val="yellow"/>
        </w:rPr>
      </w:pPr>
      <w:r w:rsidRPr="00320AAB">
        <w:rPr>
          <w:color w:val="000000"/>
          <w:highlight w:val="yellow"/>
          <w:shd w:val="clear" w:color="auto" w:fill="FFFFCC"/>
        </w:rPr>
        <w:tab/>
        <w:t>III. DURATA</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pg.3</w:t>
      </w:r>
    </w:p>
    <w:p w14:paraId="32394E24" w14:textId="77777777" w:rsidR="00386F95" w:rsidRPr="00320AAB" w:rsidRDefault="00000000">
      <w:pPr>
        <w:spacing w:line="480" w:lineRule="auto"/>
        <w:jc w:val="both"/>
        <w:rPr>
          <w:highlight w:val="yellow"/>
        </w:rPr>
      </w:pPr>
      <w:r w:rsidRPr="00320AAB">
        <w:rPr>
          <w:color w:val="000000"/>
          <w:highlight w:val="yellow"/>
          <w:shd w:val="clear" w:color="auto" w:fill="FFFFCC"/>
        </w:rPr>
        <w:tab/>
        <w:t>IV. DOMENII DE FINANȚARE – COMPETIȚIE INTERNĂ UAUIM</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pg.3</w:t>
      </w:r>
    </w:p>
    <w:p w14:paraId="129F0F51" w14:textId="1986BD5E" w:rsidR="00386F95" w:rsidRPr="00320AAB" w:rsidRDefault="00000000">
      <w:pPr>
        <w:spacing w:line="480" w:lineRule="auto"/>
        <w:jc w:val="both"/>
        <w:rPr>
          <w:color w:val="000000"/>
          <w:highlight w:val="yellow"/>
          <w:shd w:val="clear" w:color="auto" w:fill="FFFFCC"/>
        </w:rPr>
      </w:pPr>
      <w:r w:rsidRPr="00320AAB">
        <w:rPr>
          <w:color w:val="000000"/>
          <w:highlight w:val="yellow"/>
          <w:shd w:val="clear" w:color="auto" w:fill="FFFFCC"/>
        </w:rPr>
        <w:tab/>
        <w:t>V. CRITERII GENERALE DE ELIGIBILITATE și BUGET</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w:t>
      </w:r>
      <w:r w:rsidR="008D29D6" w:rsidRPr="00320AAB">
        <w:rPr>
          <w:color w:val="000000"/>
          <w:highlight w:val="yellow"/>
          <w:shd w:val="clear" w:color="auto" w:fill="FFFFCC"/>
        </w:rPr>
        <w:t>5</w:t>
      </w:r>
    </w:p>
    <w:p w14:paraId="7B021F6D" w14:textId="71FC0898" w:rsidR="008D29D6" w:rsidRPr="00320AAB" w:rsidRDefault="008D29D6">
      <w:pPr>
        <w:spacing w:line="480" w:lineRule="auto"/>
        <w:jc w:val="both"/>
        <w:rPr>
          <w:highlight w:val="yellow"/>
        </w:rPr>
      </w:pPr>
      <w:r w:rsidRPr="00320AAB">
        <w:rPr>
          <w:color w:val="000000"/>
          <w:highlight w:val="yellow"/>
          <w:shd w:val="clear" w:color="auto" w:fill="FFFFCC"/>
        </w:rPr>
        <w:tab/>
        <w:t>VI. INDICATORI DE REZULTAT</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pg.5</w:t>
      </w:r>
    </w:p>
    <w:p w14:paraId="7B1B5B5B" w14:textId="7EAC1241" w:rsidR="00386F95" w:rsidRPr="00320AAB" w:rsidRDefault="00000000">
      <w:pPr>
        <w:spacing w:line="480" w:lineRule="auto"/>
        <w:jc w:val="both"/>
        <w:rPr>
          <w:highlight w:val="yellow"/>
        </w:rPr>
      </w:pPr>
      <w:r w:rsidRPr="00320AAB">
        <w:rPr>
          <w:color w:val="000000"/>
          <w:highlight w:val="yellow"/>
          <w:shd w:val="clear" w:color="auto" w:fill="FFFFCC"/>
        </w:rPr>
        <w:tab/>
        <w:t>VII. CALENDAR - TERMEN DE DEPUNERE</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w:t>
      </w:r>
      <w:r w:rsidR="008D29D6" w:rsidRPr="00320AAB">
        <w:rPr>
          <w:color w:val="000000"/>
          <w:highlight w:val="yellow"/>
          <w:shd w:val="clear" w:color="auto" w:fill="FFFFCC"/>
        </w:rPr>
        <w:t>6</w:t>
      </w:r>
    </w:p>
    <w:p w14:paraId="638CB674" w14:textId="18ABCE91" w:rsidR="00386F95" w:rsidRPr="00320AAB" w:rsidRDefault="00000000">
      <w:pPr>
        <w:spacing w:line="480" w:lineRule="auto"/>
        <w:jc w:val="both"/>
        <w:rPr>
          <w:highlight w:val="yellow"/>
        </w:rPr>
      </w:pPr>
      <w:r w:rsidRPr="00320AAB">
        <w:rPr>
          <w:color w:val="000000"/>
          <w:highlight w:val="yellow"/>
          <w:shd w:val="clear" w:color="auto" w:fill="FFFFCC"/>
        </w:rPr>
        <w:tab/>
        <w:t xml:space="preserve">VIII. EVALUAREA PROIECTELOR </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w:t>
      </w:r>
      <w:r w:rsidR="008D29D6" w:rsidRPr="00320AAB">
        <w:rPr>
          <w:color w:val="000000"/>
          <w:highlight w:val="yellow"/>
          <w:shd w:val="clear" w:color="auto" w:fill="FFFFCC"/>
        </w:rPr>
        <w:t>7</w:t>
      </w:r>
    </w:p>
    <w:p w14:paraId="4D4F043A" w14:textId="63802B6C" w:rsidR="00386F95" w:rsidRPr="00320AAB" w:rsidRDefault="00000000" w:rsidP="00970BE7">
      <w:pPr>
        <w:spacing w:line="480" w:lineRule="auto"/>
        <w:jc w:val="both"/>
        <w:rPr>
          <w:highlight w:val="yellow"/>
        </w:rPr>
      </w:pPr>
      <w:r w:rsidRPr="00320AAB">
        <w:rPr>
          <w:color w:val="000000"/>
          <w:highlight w:val="yellow"/>
          <w:shd w:val="clear" w:color="auto" w:fill="FFFFCC"/>
        </w:rPr>
        <w:tab/>
        <w:t>IX. PREVEDERI FINALE</w:t>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r>
      <w:r w:rsidRPr="00320AAB">
        <w:rPr>
          <w:color w:val="000000"/>
          <w:highlight w:val="yellow"/>
          <w:shd w:val="clear" w:color="auto" w:fill="FFFFCC"/>
        </w:rPr>
        <w:tab/>
        <w:t>pg.</w:t>
      </w:r>
      <w:r w:rsidR="008D29D6" w:rsidRPr="00320AAB">
        <w:rPr>
          <w:color w:val="000000"/>
          <w:highlight w:val="yellow"/>
          <w:shd w:val="clear" w:color="auto" w:fill="FFFFCC"/>
        </w:rPr>
        <w:t>9</w:t>
      </w:r>
    </w:p>
    <w:p w14:paraId="2A463944" w14:textId="579042B6" w:rsidR="00386F95" w:rsidRPr="00320AAB" w:rsidRDefault="003C774C" w:rsidP="003C774C">
      <w:pPr>
        <w:pStyle w:val="ListParagraph"/>
        <w:numPr>
          <w:ilvl w:val="0"/>
          <w:numId w:val="6"/>
        </w:numPr>
        <w:spacing w:line="480" w:lineRule="auto"/>
        <w:ind w:left="1069"/>
        <w:jc w:val="both"/>
        <w:rPr>
          <w:sz w:val="22"/>
          <w:szCs w:val="22"/>
          <w:highlight w:val="yellow"/>
        </w:rPr>
      </w:pPr>
      <w:r w:rsidRPr="00320AAB">
        <w:rPr>
          <w:color w:val="000000"/>
          <w:sz w:val="22"/>
          <w:szCs w:val="22"/>
          <w:highlight w:val="yellow"/>
          <w:shd w:val="clear" w:color="auto" w:fill="FFFFCC"/>
        </w:rPr>
        <w:t xml:space="preserve">ANEXA 1– </w:t>
      </w:r>
      <w:r>
        <w:rPr>
          <w:color w:val="000000"/>
          <w:sz w:val="22"/>
          <w:szCs w:val="22"/>
          <w:highlight w:val="yellow"/>
          <w:shd w:val="clear" w:color="auto" w:fill="FFFFCC"/>
        </w:rPr>
        <w:t>C</w:t>
      </w:r>
      <w:r w:rsidRPr="00320AAB">
        <w:rPr>
          <w:color w:val="000000"/>
          <w:sz w:val="22"/>
          <w:szCs w:val="22"/>
          <w:highlight w:val="yellow"/>
          <w:shd w:val="clear" w:color="auto" w:fill="FFFFCC"/>
        </w:rPr>
        <w:t xml:space="preserve">ererea de finanțare </w:t>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Pr>
          <w:color w:val="000000"/>
          <w:sz w:val="22"/>
          <w:szCs w:val="22"/>
          <w:highlight w:val="yellow"/>
          <w:shd w:val="clear" w:color="auto" w:fill="FFFFCC"/>
        </w:rPr>
        <w:t xml:space="preserve">                  </w:t>
      </w:r>
      <w:r w:rsidRPr="00320AAB">
        <w:rPr>
          <w:color w:val="000000"/>
          <w:sz w:val="22"/>
          <w:szCs w:val="22"/>
          <w:highlight w:val="yellow"/>
          <w:shd w:val="clear" w:color="auto" w:fill="FFFFCC"/>
        </w:rPr>
        <w:tab/>
      </w:r>
      <w:r>
        <w:rPr>
          <w:color w:val="000000"/>
          <w:sz w:val="22"/>
          <w:szCs w:val="22"/>
          <w:highlight w:val="yellow"/>
          <w:shd w:val="clear" w:color="auto" w:fill="FFFFCC"/>
        </w:rPr>
        <w:t xml:space="preserve"> </w:t>
      </w:r>
    </w:p>
    <w:p w14:paraId="630FAB29" w14:textId="11C80B24" w:rsidR="00386F95" w:rsidRPr="00320AAB" w:rsidRDefault="003C774C" w:rsidP="003C774C">
      <w:pPr>
        <w:pStyle w:val="ListParagraph"/>
        <w:numPr>
          <w:ilvl w:val="0"/>
          <w:numId w:val="6"/>
        </w:numPr>
        <w:spacing w:line="480" w:lineRule="auto"/>
        <w:ind w:left="1069"/>
        <w:jc w:val="both"/>
        <w:rPr>
          <w:sz w:val="22"/>
          <w:szCs w:val="22"/>
          <w:highlight w:val="yellow"/>
        </w:rPr>
      </w:pPr>
      <w:r w:rsidRPr="00320AAB">
        <w:rPr>
          <w:color w:val="000000"/>
          <w:sz w:val="22"/>
          <w:szCs w:val="22"/>
          <w:highlight w:val="yellow"/>
          <w:shd w:val="clear" w:color="auto" w:fill="FFFFCC"/>
        </w:rPr>
        <w:t xml:space="preserve">ANEXA 2 – </w:t>
      </w:r>
      <w:r>
        <w:rPr>
          <w:color w:val="000000"/>
          <w:sz w:val="22"/>
          <w:szCs w:val="22"/>
          <w:highlight w:val="yellow"/>
          <w:shd w:val="clear" w:color="auto" w:fill="FFFFCC"/>
        </w:rPr>
        <w:t>F</w:t>
      </w:r>
      <w:r w:rsidRPr="00320AAB">
        <w:rPr>
          <w:color w:val="000000"/>
          <w:sz w:val="22"/>
          <w:szCs w:val="22"/>
          <w:highlight w:val="yellow"/>
          <w:shd w:val="clear" w:color="auto" w:fill="FFFFCC"/>
        </w:rPr>
        <w:t xml:space="preserve">ișa de evaluare  </w:t>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t xml:space="preserve">      </w:t>
      </w:r>
      <w:r>
        <w:rPr>
          <w:color w:val="000000"/>
          <w:sz w:val="22"/>
          <w:szCs w:val="22"/>
          <w:highlight w:val="yellow"/>
          <w:shd w:val="clear" w:color="auto" w:fill="FFFFCC"/>
        </w:rPr>
        <w:t xml:space="preserve"> </w:t>
      </w:r>
      <w:r w:rsidR="008D29D6" w:rsidRPr="00320AAB">
        <w:rPr>
          <w:color w:val="000000"/>
          <w:sz w:val="22"/>
          <w:szCs w:val="22"/>
          <w:highlight w:val="yellow"/>
          <w:shd w:val="clear" w:color="auto" w:fill="FFFFCC"/>
        </w:rPr>
        <w:t xml:space="preserve">     </w:t>
      </w:r>
      <w:r w:rsidRPr="00320AAB">
        <w:rPr>
          <w:color w:val="000000"/>
          <w:sz w:val="22"/>
          <w:szCs w:val="22"/>
          <w:highlight w:val="yellow"/>
          <w:shd w:val="clear" w:color="auto" w:fill="FFFFCC"/>
        </w:rPr>
        <w:t xml:space="preserve"> </w:t>
      </w:r>
      <w:r w:rsidR="008D29D6" w:rsidRPr="00320AAB">
        <w:rPr>
          <w:color w:val="000000"/>
          <w:sz w:val="22"/>
          <w:szCs w:val="22"/>
          <w:highlight w:val="yellow"/>
          <w:shd w:val="clear" w:color="auto" w:fill="FFFFCC"/>
        </w:rPr>
        <w:t xml:space="preserve"> </w:t>
      </w:r>
      <w:r w:rsidRPr="00320AAB">
        <w:rPr>
          <w:color w:val="000000"/>
          <w:sz w:val="22"/>
          <w:szCs w:val="22"/>
          <w:highlight w:val="yellow"/>
          <w:shd w:val="clear" w:color="auto" w:fill="FFFFCC"/>
        </w:rPr>
        <w:t xml:space="preserve"> </w:t>
      </w:r>
    </w:p>
    <w:p w14:paraId="6B262C58" w14:textId="25F07447" w:rsidR="00386F95" w:rsidRPr="00320AAB" w:rsidRDefault="003C774C" w:rsidP="003C774C">
      <w:pPr>
        <w:pStyle w:val="ListParagraph"/>
        <w:numPr>
          <w:ilvl w:val="0"/>
          <w:numId w:val="6"/>
        </w:numPr>
        <w:spacing w:line="480" w:lineRule="auto"/>
        <w:ind w:left="1069"/>
        <w:jc w:val="both"/>
        <w:rPr>
          <w:sz w:val="22"/>
          <w:szCs w:val="22"/>
          <w:highlight w:val="yellow"/>
        </w:rPr>
      </w:pPr>
      <w:r w:rsidRPr="00320AAB">
        <w:rPr>
          <w:color w:val="000000"/>
          <w:sz w:val="22"/>
          <w:szCs w:val="22"/>
          <w:highlight w:val="yellow"/>
          <w:shd w:val="clear" w:color="auto" w:fill="FFFFCC"/>
        </w:rPr>
        <w:t xml:space="preserve">ANEXA 3 – </w:t>
      </w:r>
      <w:r>
        <w:rPr>
          <w:color w:val="000000"/>
          <w:sz w:val="22"/>
          <w:szCs w:val="22"/>
          <w:highlight w:val="yellow"/>
          <w:shd w:val="clear" w:color="auto" w:fill="FFFFCC"/>
        </w:rPr>
        <w:t>A</w:t>
      </w:r>
      <w:r w:rsidRPr="00320AAB">
        <w:rPr>
          <w:color w:val="000000"/>
          <w:sz w:val="22"/>
          <w:szCs w:val="22"/>
          <w:highlight w:val="yellow"/>
          <w:shd w:val="clear" w:color="auto" w:fill="FFFFCC"/>
        </w:rPr>
        <w:t xml:space="preserve">utoevaluare / </w:t>
      </w:r>
      <w:r>
        <w:rPr>
          <w:color w:val="000000"/>
          <w:sz w:val="22"/>
          <w:szCs w:val="22"/>
          <w:highlight w:val="yellow"/>
          <w:shd w:val="clear" w:color="auto" w:fill="FFFFCC"/>
        </w:rPr>
        <w:t>R</w:t>
      </w:r>
      <w:r w:rsidRPr="00320AAB">
        <w:rPr>
          <w:color w:val="000000"/>
          <w:sz w:val="22"/>
          <w:szCs w:val="22"/>
          <w:highlight w:val="yellow"/>
          <w:shd w:val="clear" w:color="auto" w:fill="FFFFCC"/>
        </w:rPr>
        <w:t xml:space="preserve">aport tehnic și financiar </w:t>
      </w:r>
      <w:r w:rsidRPr="00320AAB">
        <w:rPr>
          <w:color w:val="000000"/>
          <w:sz w:val="22"/>
          <w:szCs w:val="22"/>
          <w:highlight w:val="yellow"/>
          <w:shd w:val="clear" w:color="auto" w:fill="FFFFCC"/>
        </w:rPr>
        <w:tab/>
      </w:r>
      <w:r w:rsidRPr="00320AAB">
        <w:rPr>
          <w:color w:val="000000"/>
          <w:sz w:val="22"/>
          <w:szCs w:val="22"/>
          <w:highlight w:val="yellow"/>
          <w:shd w:val="clear" w:color="auto" w:fill="FFFFCC"/>
        </w:rPr>
        <w:tab/>
      </w:r>
      <w:r w:rsidR="008D29D6" w:rsidRPr="00320AAB">
        <w:rPr>
          <w:color w:val="000000"/>
          <w:sz w:val="22"/>
          <w:szCs w:val="22"/>
          <w:highlight w:val="yellow"/>
          <w:shd w:val="clear" w:color="auto" w:fill="FFFFCC"/>
        </w:rPr>
        <w:t xml:space="preserve">     </w:t>
      </w:r>
      <w:r>
        <w:rPr>
          <w:color w:val="000000"/>
          <w:sz w:val="22"/>
          <w:szCs w:val="22"/>
          <w:highlight w:val="yellow"/>
          <w:shd w:val="clear" w:color="auto" w:fill="FFFFCC"/>
        </w:rPr>
        <w:t xml:space="preserve">             </w:t>
      </w:r>
      <w:r w:rsidR="008D29D6" w:rsidRPr="00320AAB">
        <w:rPr>
          <w:color w:val="000000"/>
          <w:sz w:val="22"/>
          <w:szCs w:val="22"/>
          <w:highlight w:val="yellow"/>
          <w:shd w:val="clear" w:color="auto" w:fill="FFFFCC"/>
        </w:rPr>
        <w:t xml:space="preserve">         </w:t>
      </w:r>
    </w:p>
    <w:p w14:paraId="32800DC0" w14:textId="17828E6C" w:rsidR="00386F95" w:rsidRPr="00320AAB" w:rsidRDefault="003C774C" w:rsidP="003C774C">
      <w:pPr>
        <w:pStyle w:val="ListParagraph"/>
        <w:numPr>
          <w:ilvl w:val="0"/>
          <w:numId w:val="6"/>
        </w:numPr>
        <w:spacing w:line="480" w:lineRule="auto"/>
        <w:ind w:left="1069"/>
        <w:jc w:val="both"/>
        <w:rPr>
          <w:sz w:val="22"/>
          <w:szCs w:val="22"/>
          <w:highlight w:val="yellow"/>
        </w:rPr>
      </w:pPr>
      <w:r w:rsidRPr="00320AAB">
        <w:rPr>
          <w:color w:val="000000"/>
          <w:sz w:val="22"/>
          <w:szCs w:val="22"/>
          <w:highlight w:val="yellow"/>
          <w:shd w:val="clear" w:color="auto" w:fill="FFFFCC"/>
        </w:rPr>
        <w:t xml:space="preserve">ANEXA 4 – </w:t>
      </w:r>
      <w:r>
        <w:rPr>
          <w:color w:val="000000"/>
          <w:sz w:val="22"/>
          <w:szCs w:val="22"/>
          <w:highlight w:val="yellow"/>
          <w:shd w:val="clear" w:color="auto" w:fill="FFFFCC"/>
        </w:rPr>
        <w:t>D</w:t>
      </w:r>
      <w:r w:rsidRPr="00320AAB">
        <w:rPr>
          <w:color w:val="000000"/>
          <w:sz w:val="22"/>
          <w:szCs w:val="22"/>
          <w:highlight w:val="yellow"/>
          <w:shd w:val="clear" w:color="auto" w:fill="FFFFCC"/>
        </w:rPr>
        <w:t xml:space="preserve">eclarație privind nefinanțarea din alte surse </w:t>
      </w:r>
      <w:r w:rsidRPr="00320AAB">
        <w:rPr>
          <w:color w:val="000000"/>
          <w:sz w:val="22"/>
          <w:szCs w:val="22"/>
          <w:highlight w:val="yellow"/>
          <w:shd w:val="clear" w:color="auto" w:fill="FFFFCC"/>
        </w:rPr>
        <w:tab/>
      </w:r>
      <w:r w:rsidR="008D29D6" w:rsidRPr="00320AAB">
        <w:rPr>
          <w:color w:val="000000"/>
          <w:sz w:val="22"/>
          <w:szCs w:val="22"/>
          <w:highlight w:val="yellow"/>
          <w:shd w:val="clear" w:color="auto" w:fill="FFFFCC"/>
        </w:rPr>
        <w:t xml:space="preserve">        </w:t>
      </w:r>
      <w:r>
        <w:rPr>
          <w:color w:val="000000"/>
          <w:sz w:val="22"/>
          <w:szCs w:val="22"/>
          <w:highlight w:val="yellow"/>
          <w:shd w:val="clear" w:color="auto" w:fill="FFFFCC"/>
        </w:rPr>
        <w:t xml:space="preserve">                         </w:t>
      </w:r>
      <w:r w:rsidR="008D29D6" w:rsidRPr="00320AAB">
        <w:rPr>
          <w:color w:val="000000"/>
          <w:sz w:val="22"/>
          <w:szCs w:val="22"/>
          <w:highlight w:val="yellow"/>
          <w:shd w:val="clear" w:color="auto" w:fill="FFFFCC"/>
        </w:rPr>
        <w:t xml:space="preserve">       </w:t>
      </w:r>
    </w:p>
    <w:p w14:paraId="759C5A3C" w14:textId="081B1382" w:rsidR="00386F95" w:rsidRPr="00320AAB" w:rsidRDefault="003C774C" w:rsidP="003C774C">
      <w:pPr>
        <w:pStyle w:val="ListParagraph"/>
        <w:numPr>
          <w:ilvl w:val="0"/>
          <w:numId w:val="6"/>
        </w:numPr>
        <w:spacing w:line="480" w:lineRule="auto"/>
        <w:ind w:left="1069"/>
        <w:jc w:val="both"/>
        <w:rPr>
          <w:sz w:val="22"/>
          <w:szCs w:val="22"/>
          <w:highlight w:val="yellow"/>
        </w:rPr>
      </w:pPr>
      <w:r w:rsidRPr="00320AAB">
        <w:rPr>
          <w:color w:val="000000"/>
          <w:sz w:val="22"/>
          <w:szCs w:val="22"/>
          <w:highlight w:val="yellow"/>
          <w:shd w:val="clear" w:color="auto" w:fill="FFFFCC"/>
        </w:rPr>
        <w:t xml:space="preserve">ANEXA 5 – </w:t>
      </w:r>
      <w:r>
        <w:rPr>
          <w:color w:val="000000"/>
          <w:sz w:val="22"/>
          <w:szCs w:val="22"/>
          <w:highlight w:val="yellow"/>
          <w:shd w:val="clear" w:color="auto" w:fill="FFFFCC"/>
        </w:rPr>
        <w:t>D</w:t>
      </w:r>
      <w:r w:rsidRPr="00320AAB">
        <w:rPr>
          <w:color w:val="000000"/>
          <w:sz w:val="22"/>
          <w:szCs w:val="22"/>
          <w:highlight w:val="yellow"/>
          <w:shd w:val="clear" w:color="auto" w:fill="FFFFCC"/>
        </w:rPr>
        <w:t xml:space="preserve">eclarație pe propria răspundere a directorului de proiect  </w:t>
      </w:r>
      <w:r w:rsidR="008D29D6" w:rsidRPr="00320AAB">
        <w:rPr>
          <w:color w:val="000000"/>
          <w:sz w:val="22"/>
          <w:szCs w:val="22"/>
          <w:highlight w:val="yellow"/>
          <w:shd w:val="clear" w:color="auto" w:fill="FFFFCC"/>
        </w:rPr>
        <w:t xml:space="preserve">   </w:t>
      </w:r>
      <w:r>
        <w:rPr>
          <w:color w:val="000000"/>
          <w:sz w:val="22"/>
          <w:szCs w:val="22"/>
          <w:highlight w:val="yellow"/>
          <w:shd w:val="clear" w:color="auto" w:fill="FFFFCC"/>
        </w:rPr>
        <w:t xml:space="preserve">                </w:t>
      </w:r>
      <w:r w:rsidR="008D29D6" w:rsidRPr="00320AAB">
        <w:rPr>
          <w:color w:val="000000"/>
          <w:sz w:val="22"/>
          <w:szCs w:val="22"/>
          <w:highlight w:val="yellow"/>
          <w:shd w:val="clear" w:color="auto" w:fill="FFFFCC"/>
        </w:rPr>
        <w:t xml:space="preserve"> </w:t>
      </w:r>
      <w:r w:rsidRPr="00320AAB">
        <w:rPr>
          <w:color w:val="000000"/>
          <w:sz w:val="22"/>
          <w:szCs w:val="22"/>
          <w:highlight w:val="yellow"/>
          <w:shd w:val="clear" w:color="auto" w:fill="FFFFCC"/>
        </w:rPr>
        <w:t xml:space="preserve">  </w:t>
      </w:r>
    </w:p>
    <w:p w14:paraId="2CD97350" w14:textId="0103FA0E" w:rsidR="00970BE7" w:rsidRPr="00320AAB" w:rsidRDefault="003C774C" w:rsidP="003C774C">
      <w:pPr>
        <w:pStyle w:val="ListParagraph"/>
        <w:numPr>
          <w:ilvl w:val="0"/>
          <w:numId w:val="6"/>
        </w:numPr>
        <w:spacing w:line="480" w:lineRule="auto"/>
        <w:ind w:left="1069"/>
        <w:jc w:val="both"/>
        <w:rPr>
          <w:sz w:val="22"/>
          <w:szCs w:val="22"/>
          <w:highlight w:val="yellow"/>
        </w:rPr>
      </w:pPr>
      <w:r w:rsidRPr="00320AAB">
        <w:rPr>
          <w:sz w:val="22"/>
          <w:szCs w:val="22"/>
          <w:highlight w:val="yellow"/>
        </w:rPr>
        <w:t xml:space="preserve">ANEXA 6 </w:t>
      </w:r>
      <w:r w:rsidR="008D29D6" w:rsidRPr="00320AAB">
        <w:rPr>
          <w:color w:val="000000"/>
          <w:sz w:val="22"/>
          <w:szCs w:val="22"/>
          <w:highlight w:val="yellow"/>
          <w:shd w:val="clear" w:color="auto" w:fill="FFFFCC"/>
        </w:rPr>
        <w:t>–</w:t>
      </w:r>
      <w:r w:rsidR="00263851" w:rsidRPr="00320AAB">
        <w:rPr>
          <w:sz w:val="22"/>
          <w:szCs w:val="22"/>
          <w:highlight w:val="yellow"/>
        </w:rPr>
        <w:t xml:space="preserve"> </w:t>
      </w:r>
      <w:r>
        <w:rPr>
          <w:sz w:val="22"/>
          <w:szCs w:val="22"/>
          <w:highlight w:val="yellow"/>
        </w:rPr>
        <w:t>R</w:t>
      </w:r>
      <w:r w:rsidRPr="00320AAB">
        <w:rPr>
          <w:sz w:val="22"/>
          <w:szCs w:val="22"/>
          <w:highlight w:val="yellow"/>
        </w:rPr>
        <w:t xml:space="preserve">eferat de necesitate                                                              </w:t>
      </w:r>
      <w:r>
        <w:rPr>
          <w:sz w:val="22"/>
          <w:szCs w:val="22"/>
          <w:highlight w:val="yellow"/>
        </w:rPr>
        <w:t xml:space="preserve">       </w:t>
      </w:r>
      <w:r w:rsidRPr="00320AAB">
        <w:rPr>
          <w:sz w:val="22"/>
          <w:szCs w:val="22"/>
          <w:highlight w:val="yellow"/>
        </w:rPr>
        <w:t xml:space="preserve">             </w:t>
      </w:r>
    </w:p>
    <w:p w14:paraId="0B4C0622" w14:textId="0D90D3D4" w:rsidR="00263851" w:rsidRDefault="003C774C" w:rsidP="003C774C">
      <w:pPr>
        <w:pStyle w:val="ListParagraph"/>
        <w:numPr>
          <w:ilvl w:val="0"/>
          <w:numId w:val="6"/>
        </w:numPr>
        <w:spacing w:line="480" w:lineRule="auto"/>
        <w:ind w:left="1069"/>
        <w:jc w:val="both"/>
        <w:rPr>
          <w:sz w:val="22"/>
          <w:szCs w:val="22"/>
          <w:highlight w:val="yellow"/>
        </w:rPr>
      </w:pPr>
      <w:r w:rsidRPr="00320AAB">
        <w:rPr>
          <w:sz w:val="22"/>
          <w:szCs w:val="22"/>
          <w:highlight w:val="yellow"/>
        </w:rPr>
        <w:t xml:space="preserve">ANEXA 7 </w:t>
      </w:r>
      <w:r w:rsidR="008D29D6" w:rsidRPr="00320AAB">
        <w:rPr>
          <w:color w:val="000000"/>
          <w:sz w:val="22"/>
          <w:szCs w:val="22"/>
          <w:highlight w:val="yellow"/>
          <w:shd w:val="clear" w:color="auto" w:fill="FFFFCC"/>
        </w:rPr>
        <w:t>–</w:t>
      </w:r>
      <w:r w:rsidR="00263851" w:rsidRPr="00320AAB">
        <w:rPr>
          <w:sz w:val="22"/>
          <w:szCs w:val="22"/>
          <w:highlight w:val="yellow"/>
        </w:rPr>
        <w:t xml:space="preserve"> </w:t>
      </w:r>
      <w:r>
        <w:rPr>
          <w:sz w:val="22"/>
          <w:szCs w:val="22"/>
          <w:highlight w:val="yellow"/>
        </w:rPr>
        <w:t>P</w:t>
      </w:r>
      <w:r w:rsidRPr="00320AAB">
        <w:rPr>
          <w:sz w:val="22"/>
          <w:szCs w:val="22"/>
          <w:highlight w:val="yellow"/>
        </w:rPr>
        <w:t xml:space="preserve">lan de achiziții cheltuieli materiale                                   </w:t>
      </w:r>
      <w:r>
        <w:rPr>
          <w:sz w:val="22"/>
          <w:szCs w:val="22"/>
          <w:highlight w:val="yellow"/>
        </w:rPr>
        <w:t xml:space="preserve">                   </w:t>
      </w:r>
      <w:r w:rsidRPr="00320AAB">
        <w:rPr>
          <w:sz w:val="22"/>
          <w:szCs w:val="22"/>
          <w:highlight w:val="yellow"/>
        </w:rPr>
        <w:t xml:space="preserve">    </w:t>
      </w:r>
    </w:p>
    <w:p w14:paraId="2A2F63AA" w14:textId="7B702E48" w:rsidR="003C774C" w:rsidRPr="003C774C" w:rsidRDefault="003C774C" w:rsidP="003C774C">
      <w:pPr>
        <w:pStyle w:val="ListParagraph"/>
        <w:numPr>
          <w:ilvl w:val="0"/>
          <w:numId w:val="6"/>
        </w:numPr>
        <w:ind w:left="1069"/>
        <w:jc w:val="both"/>
        <w:rPr>
          <w:highlight w:val="yellow"/>
        </w:rPr>
      </w:pPr>
      <w:r w:rsidRPr="003C774C">
        <w:rPr>
          <w:sz w:val="22"/>
          <w:szCs w:val="22"/>
          <w:highlight w:val="yellow"/>
        </w:rPr>
        <w:lastRenderedPageBreak/>
        <w:t xml:space="preserve">ANEXA 8 - </w:t>
      </w:r>
      <w:r>
        <w:rPr>
          <w:highlight w:val="yellow"/>
        </w:rPr>
        <w:t>H</w:t>
      </w:r>
      <w:r w:rsidRPr="003C774C">
        <w:rPr>
          <w:highlight w:val="yellow"/>
        </w:rPr>
        <w:t>otărâr</w:t>
      </w:r>
      <w:r>
        <w:rPr>
          <w:highlight w:val="yellow"/>
        </w:rPr>
        <w:t>ea</w:t>
      </w:r>
      <w:r w:rsidRPr="003C774C">
        <w:rPr>
          <w:highlight w:val="yellow"/>
        </w:rPr>
        <w:t xml:space="preserve"> </w:t>
      </w:r>
      <w:r>
        <w:rPr>
          <w:highlight w:val="yellow"/>
        </w:rPr>
        <w:t>C</w:t>
      </w:r>
      <w:r w:rsidRPr="003C774C">
        <w:rPr>
          <w:highlight w:val="yellow"/>
        </w:rPr>
        <w:t xml:space="preserve">onsiliului de </w:t>
      </w:r>
      <w:r>
        <w:rPr>
          <w:highlight w:val="yellow"/>
        </w:rPr>
        <w:t>A</w:t>
      </w:r>
      <w:r w:rsidRPr="003C774C">
        <w:rPr>
          <w:highlight w:val="yellow"/>
        </w:rPr>
        <w:t xml:space="preserve">dministrație din 27.05.2026 privind stabilirea tarifelor brute pentru participarea în proiecte </w:t>
      </w:r>
      <w:r>
        <w:rPr>
          <w:highlight w:val="yellow"/>
        </w:rPr>
        <w:t>FDI</w:t>
      </w:r>
      <w:r w:rsidRPr="003C774C">
        <w:rPr>
          <w:highlight w:val="yellow"/>
        </w:rPr>
        <w:t xml:space="preserve"> și </w:t>
      </w:r>
      <w:r>
        <w:rPr>
          <w:highlight w:val="yellow"/>
        </w:rPr>
        <w:t>FFCSU</w:t>
      </w:r>
      <w:r w:rsidRPr="003C774C">
        <w:rPr>
          <w:highlight w:val="yellow"/>
        </w:rPr>
        <w:t xml:space="preserve"> (fără contribuția de 2.25%) pentru posturi unice, pe categorii. </w:t>
      </w:r>
    </w:p>
    <w:p w14:paraId="4CAD3F32" w14:textId="288BE573" w:rsidR="003C774C" w:rsidRPr="003C774C" w:rsidRDefault="003C774C" w:rsidP="003C774C">
      <w:pPr>
        <w:pStyle w:val="ListParagraph"/>
        <w:numPr>
          <w:ilvl w:val="0"/>
          <w:numId w:val="11"/>
        </w:numPr>
        <w:ind w:left="1069"/>
        <w:jc w:val="both"/>
      </w:pPr>
      <w:r w:rsidRPr="003C774C">
        <w:rPr>
          <w:highlight w:val="yellow"/>
        </w:rPr>
        <w:t xml:space="preserve">ANEXA 9 - </w:t>
      </w:r>
      <w:r w:rsidRPr="003C774C">
        <w:rPr>
          <w:b/>
          <w:bCs/>
          <w:highlight w:val="yellow"/>
        </w:rPr>
        <w:t xml:space="preserve"> </w:t>
      </w:r>
      <w:r>
        <w:rPr>
          <w:highlight w:val="yellow"/>
        </w:rPr>
        <w:t>M</w:t>
      </w:r>
      <w:r w:rsidRPr="003C774C">
        <w:rPr>
          <w:highlight w:val="yellow"/>
        </w:rPr>
        <w:t>etodologi</w:t>
      </w:r>
      <w:r>
        <w:rPr>
          <w:highlight w:val="yellow"/>
        </w:rPr>
        <w:t>a</w:t>
      </w:r>
      <w:r w:rsidRPr="003C774C">
        <w:rPr>
          <w:highlight w:val="yellow"/>
        </w:rPr>
        <w:t xml:space="preserve"> privind recrutarea și selecția personalului pe posturile în afara organigramei universității de arhitectură și urbanism ,,</w:t>
      </w:r>
      <w:r>
        <w:rPr>
          <w:highlight w:val="yellow"/>
        </w:rPr>
        <w:t>I</w:t>
      </w:r>
      <w:r w:rsidRPr="003C774C">
        <w:rPr>
          <w:highlight w:val="yellow"/>
        </w:rPr>
        <w:t xml:space="preserve">on </w:t>
      </w:r>
      <w:r>
        <w:rPr>
          <w:highlight w:val="yellow"/>
        </w:rPr>
        <w:t>M</w:t>
      </w:r>
      <w:r w:rsidRPr="003C774C">
        <w:rPr>
          <w:highlight w:val="yellow"/>
        </w:rPr>
        <w:t xml:space="preserve">incu” </w:t>
      </w:r>
      <w:r>
        <w:rPr>
          <w:highlight w:val="yellow"/>
        </w:rPr>
        <w:t>B</w:t>
      </w:r>
      <w:r w:rsidRPr="003C774C">
        <w:rPr>
          <w:highlight w:val="yellow"/>
        </w:rPr>
        <w:t xml:space="preserve">ucurești, înființate în vederea implementării proiectelor finanțate din </w:t>
      </w:r>
      <w:r>
        <w:rPr>
          <w:highlight w:val="yellow"/>
        </w:rPr>
        <w:t>FDI</w:t>
      </w:r>
      <w:r w:rsidRPr="003C774C">
        <w:rPr>
          <w:highlight w:val="yellow"/>
        </w:rPr>
        <w:t xml:space="preserve"> și </w:t>
      </w:r>
      <w:r>
        <w:rPr>
          <w:highlight w:val="yellow"/>
        </w:rPr>
        <w:t>FFCSU</w:t>
      </w:r>
      <w:r w:rsidRPr="003C774C">
        <w:rPr>
          <w:highlight w:val="yellow"/>
        </w:rPr>
        <w:t xml:space="preserve"> (aprobat in </w:t>
      </w:r>
      <w:r>
        <w:rPr>
          <w:highlight w:val="yellow"/>
        </w:rPr>
        <w:t>CA</w:t>
      </w:r>
      <w:r w:rsidRPr="003C774C">
        <w:rPr>
          <w:highlight w:val="yellow"/>
        </w:rPr>
        <w:t xml:space="preserve"> pe 27.05. 2026 iar în </w:t>
      </w:r>
      <w:r>
        <w:rPr>
          <w:highlight w:val="yellow"/>
        </w:rPr>
        <w:t>S</w:t>
      </w:r>
      <w:r w:rsidRPr="003C774C">
        <w:rPr>
          <w:highlight w:val="yellow"/>
        </w:rPr>
        <w:t>enat pe 11.06.2026)</w:t>
      </w:r>
    </w:p>
    <w:p w14:paraId="1F52C5D0" w14:textId="77777777" w:rsidR="008D29D6" w:rsidRPr="00320AAB" w:rsidRDefault="008D29D6" w:rsidP="008D29D6">
      <w:pPr>
        <w:spacing w:line="480" w:lineRule="auto"/>
        <w:jc w:val="both"/>
        <w:rPr>
          <w:sz w:val="22"/>
          <w:szCs w:val="22"/>
          <w:highlight w:val="yellow"/>
        </w:rPr>
      </w:pPr>
    </w:p>
    <w:p w14:paraId="0A3EA7B0" w14:textId="2D29A206" w:rsidR="00386F95" w:rsidRPr="00320AAB" w:rsidRDefault="00000000">
      <w:pPr>
        <w:jc w:val="both"/>
      </w:pPr>
      <w:r w:rsidRPr="00320AAB">
        <w:rPr>
          <w:b/>
          <w:bCs/>
          <w:color w:val="000000"/>
          <w:shd w:val="clear" w:color="auto" w:fill="FFFFCC"/>
        </w:rPr>
        <w:tab/>
        <w:t>I. CONTEXT LEGAL și OBIECTIVE</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p>
    <w:p w14:paraId="20B3B007" w14:textId="77777777" w:rsidR="00386F95" w:rsidRPr="00320AAB" w:rsidRDefault="00386F95">
      <w:pPr>
        <w:jc w:val="both"/>
        <w:rPr>
          <w:color w:val="000000"/>
          <w:shd w:val="clear" w:color="auto" w:fill="FFFF99"/>
        </w:rPr>
      </w:pPr>
    </w:p>
    <w:p w14:paraId="2874D303" w14:textId="004394FF" w:rsidR="00386F95" w:rsidRPr="00320AAB" w:rsidRDefault="00000000">
      <w:pPr>
        <w:jc w:val="both"/>
      </w:pPr>
      <w:r w:rsidRPr="00320AAB">
        <w:t xml:space="preserve">În conformitate </w:t>
      </w:r>
      <w:r w:rsidRPr="00F23ABD">
        <w:t xml:space="preserve">cu  </w:t>
      </w:r>
      <w:r w:rsidR="00970BE7" w:rsidRPr="00F23ABD">
        <w:t xml:space="preserve">Ordinul Nr. 3876/2026 din 5 mai 2026 </w:t>
      </w:r>
      <w:r w:rsidRPr="00F23ABD">
        <w:t xml:space="preserve">pentru aprobarea Metodologiei privind </w:t>
      </w:r>
      <w:r w:rsidR="00320AAB" w:rsidRPr="00F23ABD">
        <w:t>finanțarea</w:t>
      </w:r>
      <w:r w:rsidRPr="00F23ABD">
        <w:t xml:space="preserve"> cercetării </w:t>
      </w:r>
      <w:r w:rsidR="00320AAB" w:rsidRPr="00F23ABD">
        <w:t>științifice</w:t>
      </w:r>
      <w:r w:rsidRPr="00F23ABD">
        <w:t xml:space="preserve"> universitare din cadrul </w:t>
      </w:r>
      <w:r w:rsidR="00320AAB" w:rsidRPr="00F23ABD">
        <w:t>instituțiilor</w:t>
      </w:r>
      <w:r w:rsidRPr="00F23ABD">
        <w:t xml:space="preserve"> de </w:t>
      </w:r>
      <w:r w:rsidR="00320AAB" w:rsidRPr="00F23ABD">
        <w:t>învățământ</w:t>
      </w:r>
      <w:r w:rsidRPr="00F23ABD">
        <w:t xml:space="preserve"> superior de stat în anul 202</w:t>
      </w:r>
      <w:r w:rsidR="00970BE7" w:rsidRPr="00F23ABD">
        <w:t>6</w:t>
      </w:r>
      <w:r w:rsidRPr="00F23ABD">
        <w:t>,</w:t>
      </w:r>
      <w:r w:rsidR="00970BE7" w:rsidRPr="00F23ABD">
        <w:t xml:space="preserve"> </w:t>
      </w:r>
      <w:r w:rsidRPr="00F23ABD">
        <w:t>Universitatea de Arhitectură și Urbanism ”Ion Mincu” beneficiază de un fond pentru finanțarea cercetării științifice universitare în 2025,</w:t>
      </w:r>
      <w:r w:rsidRPr="00F23ABD">
        <w:rPr>
          <w:b/>
          <w:bCs/>
        </w:rPr>
        <w:t xml:space="preserve"> în valoare de </w:t>
      </w:r>
      <w:r w:rsidR="0000034C" w:rsidRPr="00F23ABD">
        <w:rPr>
          <w:b/>
          <w:bCs/>
        </w:rPr>
        <w:t>824 970</w:t>
      </w:r>
      <w:r w:rsidR="004F4599" w:rsidRPr="00F23ABD">
        <w:rPr>
          <w:rFonts w:ascii="Helvetica" w:hAnsi="Helvetica"/>
          <w:b/>
          <w:bCs/>
          <w:sz w:val="20"/>
          <w:szCs w:val="20"/>
          <w:shd w:val="clear" w:color="auto" w:fill="FFFFFF"/>
        </w:rPr>
        <w:t> </w:t>
      </w:r>
      <w:r w:rsidRPr="00F23ABD">
        <w:rPr>
          <w:b/>
          <w:bCs/>
        </w:rPr>
        <w:t>lei,</w:t>
      </w:r>
      <w:r w:rsidRPr="00F23ABD">
        <w:t xml:space="preserve"> pentru </w:t>
      </w:r>
      <w:r w:rsidRPr="00320AAB">
        <w:t>îndeplinirea următoarelor</w:t>
      </w:r>
      <w:r w:rsidRPr="00320AAB">
        <w:rPr>
          <w:rFonts w:eastAsia="Times New Roman"/>
        </w:rPr>
        <w:t xml:space="preserve"> </w:t>
      </w:r>
      <w:r w:rsidRPr="00320AAB">
        <w:t>OBIECTIVE</w:t>
      </w:r>
    </w:p>
    <w:p w14:paraId="24CFE518" w14:textId="77777777" w:rsidR="00386F95" w:rsidRPr="00320AAB" w:rsidRDefault="00386F95">
      <w:pPr>
        <w:jc w:val="both"/>
      </w:pPr>
    </w:p>
    <w:p w14:paraId="01CC576C" w14:textId="026B8391" w:rsidR="00C576AE" w:rsidRPr="00320AAB" w:rsidRDefault="00000000" w:rsidP="00C576AE">
      <w:pPr>
        <w:jc w:val="both"/>
      </w:pPr>
      <w:r w:rsidRPr="00320AAB">
        <w:tab/>
      </w:r>
      <w:r w:rsidR="00C576AE" w:rsidRPr="00320AAB">
        <w:t xml:space="preserve">a) </w:t>
      </w:r>
      <w:r w:rsidR="00320AAB" w:rsidRPr="00320AAB">
        <w:t>creșterea</w:t>
      </w:r>
      <w:r w:rsidR="00C576AE" w:rsidRPr="00320AAB">
        <w:t xml:space="preserve"> </w:t>
      </w:r>
      <w:r w:rsidR="00320AAB" w:rsidRPr="00320AAB">
        <w:t>calității</w:t>
      </w:r>
      <w:r w:rsidR="00C576AE" w:rsidRPr="00320AAB">
        <w:t xml:space="preserve"> resursei umane specializate în cercetarea </w:t>
      </w:r>
      <w:r w:rsidR="00320AAB" w:rsidRPr="00320AAB">
        <w:t>științifică</w:t>
      </w:r>
      <w:r w:rsidR="00C576AE" w:rsidRPr="00320AAB">
        <w:t xml:space="preserve"> din </w:t>
      </w:r>
      <w:r w:rsidR="00320AAB" w:rsidRPr="00320AAB">
        <w:t>instituțiile</w:t>
      </w:r>
      <w:r w:rsidR="00C576AE" w:rsidRPr="00320AAB">
        <w:t xml:space="preserve"> de </w:t>
      </w:r>
      <w:r w:rsidR="00320AAB" w:rsidRPr="00320AAB">
        <w:t>învățământ</w:t>
      </w:r>
      <w:r w:rsidR="00C576AE" w:rsidRPr="00320AAB">
        <w:t xml:space="preserve"> superior, inclusiv implicarea </w:t>
      </w:r>
      <w:r w:rsidR="00320AAB" w:rsidRPr="00320AAB">
        <w:t>studenților</w:t>
      </w:r>
      <w:r w:rsidR="00C576AE" w:rsidRPr="00320AAB">
        <w:t xml:space="preserve"> în cercetare;</w:t>
      </w:r>
    </w:p>
    <w:p w14:paraId="17427EB0" w14:textId="54BDB297" w:rsidR="00C576AE" w:rsidRPr="00320AAB" w:rsidRDefault="00C576AE" w:rsidP="00C576AE">
      <w:pPr>
        <w:jc w:val="both"/>
      </w:pPr>
      <w:r w:rsidRPr="00320AAB">
        <w:t xml:space="preserve">           b) dezvoltarea infrastructurii de cercetare-dezvoltare şi inovare, precum şi </w:t>
      </w:r>
      <w:r w:rsidR="00320AAB" w:rsidRPr="00320AAB">
        <w:t>finanțarea</w:t>
      </w:r>
      <w:r w:rsidRPr="00320AAB">
        <w:t xml:space="preserve"> </w:t>
      </w:r>
      <w:r w:rsidR="00320AAB" w:rsidRPr="00320AAB">
        <w:t>activității</w:t>
      </w:r>
      <w:r w:rsidRPr="00320AAB">
        <w:t xml:space="preserve"> de cercetare din cadrul </w:t>
      </w:r>
      <w:r w:rsidR="00320AAB" w:rsidRPr="00320AAB">
        <w:t>instituțiilor</w:t>
      </w:r>
      <w:r w:rsidRPr="00320AAB">
        <w:t xml:space="preserve"> de </w:t>
      </w:r>
      <w:r w:rsidR="00320AAB" w:rsidRPr="00320AAB">
        <w:t>învățământ</w:t>
      </w:r>
      <w:r w:rsidRPr="00320AAB">
        <w:t xml:space="preserve"> superior de stat;</w:t>
      </w:r>
    </w:p>
    <w:p w14:paraId="7D98A2F0" w14:textId="5BA4057B" w:rsidR="00386F95" w:rsidRPr="00320AAB" w:rsidRDefault="00C576AE" w:rsidP="00C576AE">
      <w:pPr>
        <w:jc w:val="both"/>
      </w:pPr>
      <w:r w:rsidRPr="00320AAB">
        <w:t xml:space="preserve">           c) </w:t>
      </w:r>
      <w:r w:rsidR="00320AAB" w:rsidRPr="00320AAB">
        <w:t>creșterea</w:t>
      </w:r>
      <w:r w:rsidRPr="00320AAB">
        <w:t xml:space="preserve"> </w:t>
      </w:r>
      <w:r w:rsidR="00320AAB" w:rsidRPr="00320AAB">
        <w:t>performanței</w:t>
      </w:r>
      <w:r w:rsidRPr="00320AAB">
        <w:t xml:space="preserve"> şi a </w:t>
      </w:r>
      <w:r w:rsidR="00320AAB" w:rsidRPr="00320AAB">
        <w:t>vizibilității</w:t>
      </w:r>
      <w:r w:rsidRPr="00320AAB">
        <w:t xml:space="preserve"> cercetării </w:t>
      </w:r>
      <w:r w:rsidR="00320AAB" w:rsidRPr="00320AAB">
        <w:t>românești</w:t>
      </w:r>
      <w:r w:rsidRPr="00320AAB">
        <w:t xml:space="preserve"> în plan </w:t>
      </w:r>
      <w:r w:rsidR="00320AAB" w:rsidRPr="00320AAB">
        <w:t>internațional</w:t>
      </w:r>
      <w:r w:rsidRPr="00320AAB">
        <w:t>.</w:t>
      </w:r>
    </w:p>
    <w:p w14:paraId="10046B2A" w14:textId="77777777" w:rsidR="00C576AE" w:rsidRPr="00320AAB" w:rsidRDefault="00C576AE" w:rsidP="00C576AE">
      <w:pPr>
        <w:jc w:val="both"/>
      </w:pPr>
    </w:p>
    <w:p w14:paraId="63AFD0DD" w14:textId="0765B9BA" w:rsidR="00386F95" w:rsidRPr="00320AAB" w:rsidRDefault="00000000">
      <w:pPr>
        <w:jc w:val="both"/>
      </w:pPr>
      <w:r w:rsidRPr="00320AAB">
        <w:rPr>
          <w:b/>
          <w:bCs/>
          <w:color w:val="000000"/>
          <w:shd w:val="clear" w:color="auto" w:fill="FFFFCC"/>
        </w:rPr>
        <w:tab/>
        <w:t>II. BUGETE MAXIME ALOCATE PE CATEGORII DE CHELTUIELI ELIGIBILE</w:t>
      </w:r>
    </w:p>
    <w:p w14:paraId="6AEC9BE7" w14:textId="77777777" w:rsidR="00386F95" w:rsidRPr="00320AAB" w:rsidRDefault="00386F95">
      <w:pPr>
        <w:jc w:val="both"/>
      </w:pPr>
    </w:p>
    <w:p w14:paraId="1225E328" w14:textId="0AA1B8E9" w:rsidR="00386F95" w:rsidRPr="00F23ABD" w:rsidRDefault="00000000">
      <w:pPr>
        <w:jc w:val="both"/>
      </w:pPr>
      <w:r w:rsidRPr="00320AAB">
        <w:rPr>
          <w:color w:val="000000"/>
        </w:rPr>
        <w:t>Fondul pentru finanțarea cercetării științifice universitare (FCSU) în 202</w:t>
      </w:r>
      <w:r w:rsidR="00C576AE" w:rsidRPr="00320AAB">
        <w:rPr>
          <w:color w:val="000000"/>
        </w:rPr>
        <w:t>6</w:t>
      </w:r>
      <w:r w:rsidRPr="00320AAB">
        <w:rPr>
          <w:color w:val="000000"/>
        </w:rPr>
        <w:t xml:space="preserve"> pentru UAUIM se alocă pentru următoarele tipuri de cheltuieli, respectiv cu următoarele valori cumulate maxime repartizate pentru aceste categorii</w:t>
      </w:r>
      <w:r w:rsidRPr="00320AAB">
        <w:rPr>
          <w:rStyle w:val="WW-FootnoteReference"/>
          <w:color w:val="000000"/>
        </w:rPr>
        <w:footnoteReference w:id="1"/>
      </w:r>
      <w:r w:rsidRPr="00320AAB">
        <w:rPr>
          <w:color w:val="000000"/>
        </w:rPr>
        <w:t>:</w:t>
      </w:r>
    </w:p>
    <w:p w14:paraId="52884148" w14:textId="2B4CED66" w:rsidR="00386F95" w:rsidRPr="00F23ABD" w:rsidRDefault="00000000">
      <w:pPr>
        <w:pStyle w:val="BodyText"/>
        <w:spacing w:after="0"/>
        <w:jc w:val="both"/>
      </w:pPr>
      <w:r w:rsidRPr="00F23ABD">
        <w:rPr>
          <w:b/>
          <w:bCs/>
        </w:rPr>
        <w:tab/>
        <w:t xml:space="preserve">a) cheltuieli de personal (CP) - total </w:t>
      </w:r>
      <w:r w:rsidR="0000034C" w:rsidRPr="00F23ABD">
        <w:rPr>
          <w:b/>
          <w:bCs/>
        </w:rPr>
        <w:t>–</w:t>
      </w:r>
      <w:r w:rsidRPr="00F23ABD">
        <w:rPr>
          <w:b/>
          <w:bCs/>
        </w:rPr>
        <w:t xml:space="preserve"> </w:t>
      </w:r>
      <w:r w:rsidR="0000034C" w:rsidRPr="00F23ABD">
        <w:rPr>
          <w:b/>
          <w:bCs/>
        </w:rPr>
        <w:t xml:space="preserve">374 0970 </w:t>
      </w:r>
      <w:r w:rsidR="00C576AE" w:rsidRPr="00F23ABD">
        <w:rPr>
          <w:b/>
          <w:bCs/>
        </w:rPr>
        <w:t xml:space="preserve">lei </w:t>
      </w:r>
      <w:r w:rsidRPr="00F23ABD">
        <w:rPr>
          <w:b/>
          <w:bCs/>
        </w:rPr>
        <w:t>din care:</w:t>
      </w:r>
    </w:p>
    <w:p w14:paraId="503D597F" w14:textId="238B1214" w:rsidR="00386F95" w:rsidRPr="00F23ABD" w:rsidRDefault="00000000">
      <w:pPr>
        <w:pStyle w:val="BodyText"/>
        <w:numPr>
          <w:ilvl w:val="0"/>
          <w:numId w:val="2"/>
        </w:numPr>
        <w:spacing w:after="0"/>
        <w:jc w:val="both"/>
      </w:pPr>
      <w:r w:rsidRPr="00F23ABD">
        <w:t>salarii pentru personalul implicat în activitatea de cercetare</w:t>
      </w:r>
    </w:p>
    <w:p w14:paraId="5C9F3E05" w14:textId="77777777" w:rsidR="00386F95" w:rsidRPr="00F23ABD" w:rsidRDefault="00000000">
      <w:pPr>
        <w:pStyle w:val="BodyText"/>
        <w:numPr>
          <w:ilvl w:val="0"/>
          <w:numId w:val="2"/>
        </w:numPr>
        <w:spacing w:after="0"/>
        <w:jc w:val="both"/>
      </w:pPr>
      <w:r w:rsidRPr="00F23ABD">
        <w:t xml:space="preserve">sporuri, </w:t>
      </w:r>
    </w:p>
    <w:p w14:paraId="641B1A55" w14:textId="77777777" w:rsidR="00386F95" w:rsidRPr="00F23ABD" w:rsidRDefault="00000000">
      <w:pPr>
        <w:pStyle w:val="BodyText"/>
        <w:numPr>
          <w:ilvl w:val="0"/>
          <w:numId w:val="2"/>
        </w:numPr>
        <w:spacing w:after="0"/>
        <w:jc w:val="both"/>
      </w:pPr>
      <w:r w:rsidRPr="00F23ABD">
        <w:t xml:space="preserve">contribuția de asigurări sociale, </w:t>
      </w:r>
    </w:p>
    <w:p w14:paraId="7ECE2AE2" w14:textId="77777777" w:rsidR="00386F95" w:rsidRPr="00F23ABD" w:rsidRDefault="00000000" w:rsidP="004F4599">
      <w:pPr>
        <w:pStyle w:val="BodyText"/>
        <w:numPr>
          <w:ilvl w:val="0"/>
          <w:numId w:val="2"/>
        </w:numPr>
        <w:spacing w:after="0"/>
        <w:jc w:val="both"/>
      </w:pPr>
      <w:r w:rsidRPr="00F23ABD">
        <w:t>alte contribuții legale</w:t>
      </w:r>
    </w:p>
    <w:p w14:paraId="08BDDBA3" w14:textId="77777777" w:rsidR="00386F95" w:rsidRPr="00F23ABD" w:rsidRDefault="00386F95">
      <w:pPr>
        <w:pStyle w:val="BodyText"/>
        <w:spacing w:after="0"/>
        <w:jc w:val="both"/>
      </w:pPr>
    </w:p>
    <w:p w14:paraId="769FC365" w14:textId="75E1209B" w:rsidR="00386F95" w:rsidRPr="00F23ABD" w:rsidRDefault="00000000">
      <w:pPr>
        <w:pStyle w:val="BodyText"/>
        <w:spacing w:after="0"/>
        <w:jc w:val="both"/>
      </w:pPr>
      <w:r w:rsidRPr="00F23ABD">
        <w:rPr>
          <w:b/>
          <w:bCs/>
        </w:rPr>
        <w:tab/>
        <w:t xml:space="preserve">b)  cheltuieli materiale (CM) – subtotal </w:t>
      </w:r>
      <w:r w:rsidR="0000034C" w:rsidRPr="00F23ABD">
        <w:rPr>
          <w:b/>
          <w:bCs/>
        </w:rPr>
        <w:t>450 000</w:t>
      </w:r>
      <w:r w:rsidRPr="00F23ABD">
        <w:rPr>
          <w:b/>
          <w:bCs/>
        </w:rPr>
        <w:t xml:space="preserve"> lei, din care: </w:t>
      </w:r>
    </w:p>
    <w:p w14:paraId="6E637667" w14:textId="2058FD21" w:rsidR="008C3293" w:rsidRPr="00F23ABD" w:rsidRDefault="008C3293" w:rsidP="008C3293">
      <w:pPr>
        <w:pStyle w:val="BodyText"/>
        <w:numPr>
          <w:ilvl w:val="0"/>
          <w:numId w:val="1"/>
        </w:numPr>
        <w:spacing w:after="0"/>
        <w:jc w:val="both"/>
      </w:pPr>
      <w:r w:rsidRPr="00F23ABD">
        <w:t xml:space="preserve">reparații laboratoare de cercetare / </w:t>
      </w:r>
      <w:r w:rsidR="00320AAB" w:rsidRPr="00F23ABD">
        <w:t>creație</w:t>
      </w:r>
      <w:r w:rsidRPr="00F23ABD">
        <w:t xml:space="preserve"> artistică dezvoltate, subtotal 200 000</w:t>
      </w:r>
      <w:r w:rsidR="00320AAB" w:rsidRPr="00F23ABD">
        <w:t xml:space="preserve"> </w:t>
      </w:r>
      <w:r w:rsidRPr="00F23ABD">
        <w:t>lei,</w:t>
      </w:r>
    </w:p>
    <w:p w14:paraId="68979F8F" w14:textId="11D2BA77" w:rsidR="008C3293" w:rsidRPr="00F23ABD" w:rsidRDefault="008C3293" w:rsidP="008C3293">
      <w:pPr>
        <w:pStyle w:val="BodyText"/>
        <w:numPr>
          <w:ilvl w:val="0"/>
          <w:numId w:val="1"/>
        </w:numPr>
        <w:spacing w:after="0"/>
        <w:jc w:val="both"/>
      </w:pPr>
      <w:r w:rsidRPr="00F23ABD">
        <w:t>deplasări interne , subtotal 20 000 lei,</w:t>
      </w:r>
    </w:p>
    <w:p w14:paraId="1BD10FE3" w14:textId="69F2B252" w:rsidR="008C3293" w:rsidRPr="00F23ABD" w:rsidRDefault="008C3293" w:rsidP="008C3293">
      <w:pPr>
        <w:pStyle w:val="BodyText"/>
        <w:numPr>
          <w:ilvl w:val="0"/>
          <w:numId w:val="1"/>
        </w:numPr>
        <w:spacing w:after="0"/>
        <w:jc w:val="both"/>
      </w:pPr>
      <w:r w:rsidRPr="00F23ABD">
        <w:t>deplasări externe , subtotal 50 000 lei,</w:t>
      </w:r>
    </w:p>
    <w:p w14:paraId="7AE2C474" w14:textId="07B9AEB0" w:rsidR="008C3293" w:rsidRPr="00F23ABD" w:rsidRDefault="008C3293" w:rsidP="008C3293">
      <w:pPr>
        <w:pStyle w:val="BodyText"/>
        <w:numPr>
          <w:ilvl w:val="0"/>
          <w:numId w:val="1"/>
        </w:numPr>
        <w:spacing w:after="0"/>
        <w:jc w:val="both"/>
      </w:pPr>
      <w:r w:rsidRPr="00F23ABD">
        <w:t>taxe participare conferințe / workshopuri , subtotal 50 000 lei,</w:t>
      </w:r>
    </w:p>
    <w:p w14:paraId="5C86A123" w14:textId="6CCF6454" w:rsidR="00386F95" w:rsidRPr="00F23ABD" w:rsidRDefault="004F4599" w:rsidP="0000034C">
      <w:pPr>
        <w:pStyle w:val="BodyText"/>
        <w:numPr>
          <w:ilvl w:val="0"/>
          <w:numId w:val="1"/>
        </w:numPr>
        <w:spacing w:after="0"/>
        <w:jc w:val="both"/>
      </w:pPr>
      <w:r w:rsidRPr="00F23ABD">
        <w:t>materiale</w:t>
      </w:r>
      <w:r w:rsidR="008C3293" w:rsidRPr="00F23ABD">
        <w:t xml:space="preserve"> și prestări servicii</w:t>
      </w:r>
      <w:r w:rsidRPr="00F23ABD">
        <w:t xml:space="preserve"> cu caracter </w:t>
      </w:r>
      <w:r w:rsidR="00320AAB" w:rsidRPr="00F23ABD">
        <w:t>funcțional</w:t>
      </w:r>
      <w:r w:rsidRPr="00F23ABD">
        <w:t xml:space="preserve">, subtotal </w:t>
      </w:r>
      <w:r w:rsidR="0000034C" w:rsidRPr="00F23ABD">
        <w:t>50 000</w:t>
      </w:r>
      <w:r w:rsidRPr="00F23ABD">
        <w:t xml:space="preserve"> lei,</w:t>
      </w:r>
    </w:p>
    <w:p w14:paraId="5C497954" w14:textId="366A5338" w:rsidR="008C3293" w:rsidRPr="00F23ABD" w:rsidRDefault="008C3293" w:rsidP="008C3293">
      <w:pPr>
        <w:pStyle w:val="BodyText"/>
        <w:numPr>
          <w:ilvl w:val="0"/>
          <w:numId w:val="1"/>
        </w:numPr>
        <w:spacing w:after="0"/>
        <w:jc w:val="both"/>
      </w:pPr>
      <w:r w:rsidRPr="00F23ABD">
        <w:t>protocol, subtotal 20 000</w:t>
      </w:r>
      <w:r w:rsidR="00320AAB" w:rsidRPr="00F23ABD">
        <w:t xml:space="preserve"> </w:t>
      </w:r>
      <w:r w:rsidRPr="00F23ABD">
        <w:t>lei</w:t>
      </w:r>
    </w:p>
    <w:p w14:paraId="33E0A477" w14:textId="39288250" w:rsidR="00386F95" w:rsidRPr="00F23ABD" w:rsidRDefault="00000000">
      <w:pPr>
        <w:pStyle w:val="BodyText"/>
        <w:numPr>
          <w:ilvl w:val="0"/>
          <w:numId w:val="1"/>
        </w:numPr>
        <w:spacing w:after="0"/>
        <w:jc w:val="both"/>
      </w:pPr>
      <w:r w:rsidRPr="00F23ABD">
        <w:lastRenderedPageBreak/>
        <w:t>obiecte de inventar</w:t>
      </w:r>
      <w:r w:rsidRPr="00F23ABD">
        <w:rPr>
          <w:rStyle w:val="FootnoteReference"/>
        </w:rPr>
        <w:footnoteReference w:id="2"/>
      </w:r>
      <w:r w:rsidRPr="00F23ABD">
        <w:t>, subtotal</w:t>
      </w:r>
      <w:r w:rsidR="0000034C" w:rsidRPr="00F23ABD">
        <w:t xml:space="preserve"> 50 000 </w:t>
      </w:r>
      <w:r w:rsidRPr="00F23ABD">
        <w:t xml:space="preserve">lei, </w:t>
      </w:r>
    </w:p>
    <w:p w14:paraId="46A1F422" w14:textId="3D426004" w:rsidR="00386F95" w:rsidRPr="00F23ABD" w:rsidRDefault="008C3293">
      <w:pPr>
        <w:pStyle w:val="BodyText"/>
        <w:numPr>
          <w:ilvl w:val="0"/>
          <w:numId w:val="1"/>
        </w:numPr>
        <w:spacing w:after="0"/>
        <w:jc w:val="both"/>
      </w:pPr>
      <w:r w:rsidRPr="00F23ABD">
        <w:t>cărți</w:t>
      </w:r>
      <w:r w:rsidR="00B30C3D" w:rsidRPr="00F23ABD">
        <w:t xml:space="preserve"> </w:t>
      </w:r>
      <w:r w:rsidRPr="00F23ABD">
        <w:t>științifice</w:t>
      </w:r>
      <w:r w:rsidR="00B30C3D" w:rsidRPr="00F23ABD">
        <w:t xml:space="preserve">– vor intra în biblioteca UAUIM , subtotal </w:t>
      </w:r>
      <w:r w:rsidR="0000034C" w:rsidRPr="00F23ABD">
        <w:t>30 000</w:t>
      </w:r>
      <w:r w:rsidR="00320AAB" w:rsidRPr="00F23ABD">
        <w:t xml:space="preserve"> </w:t>
      </w:r>
      <w:r w:rsidR="00B30C3D" w:rsidRPr="00F23ABD">
        <w:t>lei,</w:t>
      </w:r>
    </w:p>
    <w:p w14:paraId="4AFEFFF4" w14:textId="77777777" w:rsidR="00386F95" w:rsidRPr="00320AAB" w:rsidRDefault="00386F95">
      <w:pPr>
        <w:pStyle w:val="BodyText"/>
        <w:spacing w:after="0"/>
        <w:ind w:left="1080"/>
        <w:jc w:val="both"/>
      </w:pPr>
    </w:p>
    <w:p w14:paraId="33AE1BDE" w14:textId="14D292EE" w:rsidR="00386F95" w:rsidRPr="00320AAB" w:rsidRDefault="00000000">
      <w:pPr>
        <w:jc w:val="both"/>
      </w:pPr>
      <w:r w:rsidRPr="00320AAB">
        <w:rPr>
          <w:b/>
          <w:bCs/>
          <w:color w:val="000000"/>
          <w:shd w:val="clear" w:color="auto" w:fill="FFFFCC"/>
        </w:rPr>
        <w:tab/>
        <w:t>III. DURATA PROIECTELOR</w:t>
      </w:r>
      <w:r w:rsidRPr="00F23ABD">
        <w:rPr>
          <w:b/>
          <w:bCs/>
          <w:shd w:val="clear" w:color="auto" w:fill="FFFFCC"/>
        </w:rPr>
        <w:t xml:space="preserve">: maxim </w:t>
      </w:r>
      <w:r w:rsidR="00C576AE" w:rsidRPr="00F23ABD">
        <w:rPr>
          <w:b/>
          <w:bCs/>
          <w:shd w:val="clear" w:color="auto" w:fill="FFFFCC"/>
        </w:rPr>
        <w:t>4</w:t>
      </w:r>
      <w:r w:rsidRPr="00F23ABD">
        <w:rPr>
          <w:b/>
          <w:bCs/>
          <w:shd w:val="clear" w:color="auto" w:fill="FFFFCC"/>
        </w:rPr>
        <w:t xml:space="preserve"> luni, cel mult până la </w:t>
      </w:r>
      <w:r w:rsidR="00C576AE" w:rsidRPr="00F23ABD">
        <w:rPr>
          <w:b/>
          <w:bCs/>
          <w:shd w:val="clear" w:color="auto" w:fill="FFFFCC"/>
        </w:rPr>
        <w:t>30 noiembrie</w:t>
      </w:r>
      <w:r w:rsidRPr="00F23ABD">
        <w:rPr>
          <w:b/>
          <w:bCs/>
          <w:shd w:val="clear" w:color="auto" w:fill="FFFFCC"/>
        </w:rPr>
        <w:t xml:space="preserve"> 202</w:t>
      </w:r>
      <w:r w:rsidR="00C576AE" w:rsidRPr="00F23ABD">
        <w:rPr>
          <w:b/>
          <w:bCs/>
          <w:shd w:val="clear" w:color="auto" w:fill="FFFFCC"/>
        </w:rPr>
        <w:t>6</w:t>
      </w:r>
      <w:r w:rsidRPr="00F23ABD">
        <w:rPr>
          <w:b/>
          <w:bCs/>
          <w:shd w:val="clear" w:color="auto" w:fill="FFFFCC"/>
        </w:rPr>
        <w:t xml:space="preserve">.                                        </w:t>
      </w:r>
    </w:p>
    <w:p w14:paraId="396FE087" w14:textId="77777777" w:rsidR="00386F95" w:rsidRPr="00320AAB" w:rsidRDefault="00386F95">
      <w:pPr>
        <w:jc w:val="both"/>
      </w:pPr>
    </w:p>
    <w:p w14:paraId="14055C75" w14:textId="77777777" w:rsidR="00386F95" w:rsidRPr="00320AAB" w:rsidRDefault="00000000">
      <w:pPr>
        <w:jc w:val="both"/>
      </w:pPr>
      <w:r w:rsidRPr="00320AAB">
        <w:rPr>
          <w:b/>
          <w:bCs/>
          <w:color w:val="000000"/>
          <w:shd w:val="clear" w:color="auto" w:fill="FFFFCC"/>
        </w:rPr>
        <w:tab/>
        <w:t>IV. DOMENII DE FINANȚARE.</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p>
    <w:p w14:paraId="2CB8BDEF" w14:textId="77777777" w:rsidR="00386F95" w:rsidRPr="00320AAB" w:rsidRDefault="00386F95">
      <w:pPr>
        <w:jc w:val="both"/>
        <w:rPr>
          <w:color w:val="000000"/>
        </w:rPr>
      </w:pPr>
    </w:p>
    <w:p w14:paraId="465B53F7" w14:textId="23BA3CA3" w:rsidR="00386F95" w:rsidRPr="00320AAB" w:rsidRDefault="00000000">
      <w:pPr>
        <w:jc w:val="both"/>
      </w:pPr>
      <w:r w:rsidRPr="00320AAB">
        <w:rPr>
          <w:color w:val="000000"/>
        </w:rPr>
        <w:t>Fondul pentru finanțarea cercetării științifice universitare (FCSU) în 202</w:t>
      </w:r>
      <w:r w:rsidR="00C576AE" w:rsidRPr="00320AAB">
        <w:rPr>
          <w:color w:val="000000"/>
        </w:rPr>
        <w:t>6</w:t>
      </w:r>
      <w:r w:rsidRPr="00320AAB">
        <w:rPr>
          <w:color w:val="000000"/>
        </w:rPr>
        <w:t xml:space="preserve"> pentru UAUIM se alocă ca fond pentru cererile de finanțare selectate prin competiția internă de finanțare a cercetării - UAUIM FFCSU 202</w:t>
      </w:r>
      <w:r w:rsidR="00C576AE" w:rsidRPr="00320AAB">
        <w:rPr>
          <w:color w:val="000000"/>
        </w:rPr>
        <w:t>6</w:t>
      </w:r>
      <w:r w:rsidRPr="00320AAB">
        <w:rPr>
          <w:color w:val="000000"/>
        </w:rPr>
        <w:t xml:space="preserve"> - </w:t>
      </w:r>
      <w:r w:rsidRPr="00320AAB">
        <w:rPr>
          <w:b/>
          <w:bCs/>
          <w:color w:val="000000"/>
        </w:rPr>
        <w:t>F</w:t>
      </w:r>
      <w:r w:rsidRPr="00320AAB">
        <w:rPr>
          <w:color w:val="000000"/>
        </w:rPr>
        <w:t xml:space="preserve">ONDUL PENTRU </w:t>
      </w:r>
      <w:r w:rsidRPr="00320AAB">
        <w:rPr>
          <w:b/>
          <w:bCs/>
          <w:color w:val="000000"/>
        </w:rPr>
        <w:t>F</w:t>
      </w:r>
      <w:r w:rsidRPr="00320AAB">
        <w:rPr>
          <w:color w:val="000000"/>
        </w:rPr>
        <w:t xml:space="preserve">INANȚAREA </w:t>
      </w:r>
      <w:r w:rsidRPr="00320AAB">
        <w:rPr>
          <w:b/>
          <w:bCs/>
          <w:color w:val="000000"/>
        </w:rPr>
        <w:t>C</w:t>
      </w:r>
      <w:r w:rsidRPr="00320AAB">
        <w:rPr>
          <w:color w:val="000000"/>
        </w:rPr>
        <w:t xml:space="preserve">ERCETĂRII </w:t>
      </w:r>
      <w:r w:rsidRPr="00320AAB">
        <w:rPr>
          <w:b/>
          <w:bCs/>
          <w:color w:val="000000"/>
        </w:rPr>
        <w:t>Ș</w:t>
      </w:r>
      <w:r w:rsidRPr="00320AAB">
        <w:rPr>
          <w:color w:val="000000"/>
        </w:rPr>
        <w:t xml:space="preserve">TIINȚIFICE </w:t>
      </w:r>
      <w:r w:rsidRPr="00320AAB">
        <w:rPr>
          <w:b/>
          <w:bCs/>
          <w:color w:val="000000"/>
        </w:rPr>
        <w:t>U</w:t>
      </w:r>
      <w:r w:rsidRPr="00320AAB">
        <w:rPr>
          <w:color w:val="000000"/>
        </w:rPr>
        <w:t>NIVERSITARE 202</w:t>
      </w:r>
      <w:r w:rsidR="00C576AE" w:rsidRPr="00320AAB">
        <w:rPr>
          <w:color w:val="000000"/>
        </w:rPr>
        <w:t>6</w:t>
      </w:r>
      <w:r w:rsidRPr="00320AAB">
        <w:rPr>
          <w:color w:val="000000"/>
        </w:rPr>
        <w:t>, pentru care sunt propuse următoarele domenii de finanțare strategice prioritare:</w:t>
      </w:r>
    </w:p>
    <w:p w14:paraId="38B0F1EA" w14:textId="77777777" w:rsidR="00386F95" w:rsidRPr="00320AAB" w:rsidRDefault="00386F95">
      <w:pPr>
        <w:jc w:val="both"/>
        <w:rPr>
          <w:color w:val="000000"/>
        </w:rPr>
      </w:pPr>
    </w:p>
    <w:p w14:paraId="773D66E9" w14:textId="77777777" w:rsidR="00386F95" w:rsidRPr="00320AAB" w:rsidRDefault="00000000">
      <w:pPr>
        <w:jc w:val="both"/>
      </w:pPr>
      <w:r w:rsidRPr="00320AAB">
        <w:t>A. Acces la baze de date și dotări bibliotecă, sprijin publicare pentru personalul didactic, de cercetare, studenți, doctoranzi și absolvenți UAUIM;</w:t>
      </w:r>
    </w:p>
    <w:p w14:paraId="09A1EEBC" w14:textId="77777777" w:rsidR="00386F95" w:rsidRPr="00320AAB" w:rsidRDefault="00386F95">
      <w:pPr>
        <w:jc w:val="both"/>
      </w:pPr>
    </w:p>
    <w:p w14:paraId="24505FF7" w14:textId="77777777" w:rsidR="00386F95" w:rsidRPr="00320AAB" w:rsidRDefault="00000000">
      <w:pPr>
        <w:jc w:val="both"/>
      </w:pPr>
      <w:r w:rsidRPr="00320AAB">
        <w:t>B. Dezvoltarea și indexarea publicațiilor UAUIM;</w:t>
      </w:r>
    </w:p>
    <w:p w14:paraId="3A7E4D04" w14:textId="77777777" w:rsidR="00386F95" w:rsidRPr="00320AAB" w:rsidRDefault="00386F95">
      <w:pPr>
        <w:jc w:val="both"/>
      </w:pPr>
    </w:p>
    <w:p w14:paraId="1A5D5478" w14:textId="4603A770" w:rsidR="00386F95" w:rsidRPr="00F23ABD" w:rsidRDefault="00000000">
      <w:pPr>
        <w:jc w:val="both"/>
      </w:pPr>
      <w:r w:rsidRPr="00320AAB">
        <w:t xml:space="preserve">C. </w:t>
      </w:r>
      <w:r w:rsidRPr="00F23ABD">
        <w:t>Training laboratoare UAUIM, creșterea competențelor și perfecționarea personalului UAUIM</w:t>
      </w:r>
      <w:r w:rsidR="00C576AE" w:rsidRPr="00F23ABD">
        <w:t xml:space="preserve"> și </w:t>
      </w:r>
      <w:r w:rsidR="00C576AE" w:rsidRPr="006B2E12">
        <w:rPr>
          <w:b/>
          <w:bCs/>
        </w:rPr>
        <w:t>folosirea echipamentelor/laboratoarelor dotate prin PNRR</w:t>
      </w:r>
      <w:r w:rsidRPr="006B2E12">
        <w:rPr>
          <w:b/>
          <w:bCs/>
        </w:rPr>
        <w:t>;</w:t>
      </w:r>
    </w:p>
    <w:p w14:paraId="097E340C" w14:textId="77777777" w:rsidR="00386F95" w:rsidRPr="00F23ABD" w:rsidRDefault="00386F95">
      <w:pPr>
        <w:jc w:val="both"/>
      </w:pPr>
    </w:p>
    <w:p w14:paraId="499F6988" w14:textId="77777777" w:rsidR="00386F95" w:rsidRPr="00320AAB" w:rsidRDefault="00000000">
      <w:pPr>
        <w:jc w:val="both"/>
      </w:pPr>
      <w:r w:rsidRPr="00F23ABD">
        <w:t xml:space="preserve">D. Cercetare strategică și dezvoltarea cercetării pe pilonul </w:t>
      </w:r>
      <w:r w:rsidRPr="00F23ABD">
        <w:rPr>
          <w:b/>
          <w:bCs/>
        </w:rPr>
        <w:t xml:space="preserve">Dezvoltare </w:t>
      </w:r>
      <w:r w:rsidRPr="00320AAB">
        <w:rPr>
          <w:b/>
          <w:bCs/>
        </w:rPr>
        <w:t>Durabilă</w:t>
      </w:r>
      <w:r w:rsidRPr="00320AAB">
        <w:t xml:space="preserve"> - soluții bazate pe natură, infrastructură verde, materiale ecologice, aspecte de circularitate pentru materiale și sisteme constructive/urbane, adaptare la schimbări climatice etc.</w:t>
      </w:r>
    </w:p>
    <w:p w14:paraId="03A05097" w14:textId="77777777" w:rsidR="00386F95" w:rsidRPr="00320AAB" w:rsidRDefault="00386F95">
      <w:pPr>
        <w:jc w:val="both"/>
      </w:pPr>
    </w:p>
    <w:p w14:paraId="38405D97" w14:textId="77777777" w:rsidR="00386F95" w:rsidRPr="00320AAB" w:rsidRDefault="00000000">
      <w:pPr>
        <w:jc w:val="both"/>
      </w:pPr>
      <w:r w:rsidRPr="00320AAB">
        <w:t xml:space="preserve">E. Cercetare strategică și dezvoltarea cercetării pe pilonul </w:t>
      </w:r>
      <w:r w:rsidRPr="00320AAB">
        <w:rPr>
          <w:b/>
          <w:bCs/>
        </w:rPr>
        <w:t>Patrimoniu cultural, material sau imaterial.</w:t>
      </w:r>
    </w:p>
    <w:p w14:paraId="18532E31" w14:textId="77777777" w:rsidR="00386F95" w:rsidRPr="00320AAB" w:rsidRDefault="00386F95">
      <w:pPr>
        <w:jc w:val="both"/>
      </w:pPr>
    </w:p>
    <w:p w14:paraId="4A1FDA74" w14:textId="77777777" w:rsidR="00386F95" w:rsidRPr="00320AAB" w:rsidRDefault="00000000">
      <w:pPr>
        <w:jc w:val="both"/>
      </w:pPr>
      <w:r w:rsidRPr="00320AAB">
        <w:t xml:space="preserve">F. Cercetare strategică și dezvoltarea cercetării pe pilonul </w:t>
      </w:r>
      <w:r w:rsidRPr="00320AAB">
        <w:rPr>
          <w:b/>
          <w:bCs/>
        </w:rPr>
        <w:t>Realitate virtuală, inteligență artificială, digitalizare și fabricație digitală, tehnologii noi.</w:t>
      </w:r>
    </w:p>
    <w:p w14:paraId="430C6703" w14:textId="77777777" w:rsidR="00386F95" w:rsidRPr="00320AAB" w:rsidRDefault="00386F95">
      <w:pPr>
        <w:jc w:val="both"/>
      </w:pPr>
    </w:p>
    <w:p w14:paraId="4DD8B3E2" w14:textId="77777777" w:rsidR="00386F95" w:rsidRPr="00320AAB" w:rsidRDefault="00000000">
      <w:pPr>
        <w:jc w:val="both"/>
      </w:pPr>
      <w:r w:rsidRPr="00320AAB">
        <w:t xml:space="preserve">G. Cercetare strategică și dezvoltarea cercetării pe pilonul </w:t>
      </w:r>
      <w:r w:rsidRPr="00320AAB">
        <w:rPr>
          <w:b/>
          <w:bCs/>
        </w:rPr>
        <w:t>Design incluziv și dezvoltarea de soluții pentru comunitățile expuse la riscuri.</w:t>
      </w:r>
    </w:p>
    <w:p w14:paraId="0D79BE1F" w14:textId="77777777" w:rsidR="00386F95" w:rsidRPr="00320AAB" w:rsidRDefault="00386F95">
      <w:pPr>
        <w:jc w:val="both"/>
      </w:pPr>
    </w:p>
    <w:p w14:paraId="127F56A6" w14:textId="77777777" w:rsidR="00386F95" w:rsidRPr="00320AAB" w:rsidRDefault="00000000">
      <w:pPr>
        <w:jc w:val="both"/>
      </w:pPr>
      <w:r w:rsidRPr="00320AAB">
        <w:t>H. Cercetare strategică și dezvoltarea cercetării în UAUIM (altele față de cele de mai sus).</w:t>
      </w:r>
    </w:p>
    <w:p w14:paraId="3A2BD84D" w14:textId="77777777" w:rsidR="00D010B2" w:rsidRPr="00320AAB" w:rsidRDefault="00D010B2">
      <w:pPr>
        <w:jc w:val="both"/>
      </w:pPr>
    </w:p>
    <w:p w14:paraId="3F15CC14" w14:textId="55131A45" w:rsidR="00D010B2" w:rsidRPr="00320AAB" w:rsidRDefault="00D010B2" w:rsidP="00D010B2">
      <w:pPr>
        <w:jc w:val="both"/>
      </w:pPr>
      <w:r w:rsidRPr="00320AAB">
        <w:t>I.  Granturi</w:t>
      </w:r>
      <w:r w:rsidR="00DA7267" w:rsidRPr="00320AAB">
        <w:t xml:space="preserve"> materiale FFCSU</w:t>
      </w:r>
      <w:r w:rsidRPr="00320AAB">
        <w:t xml:space="preserve"> de cercetare individuală</w:t>
      </w:r>
    </w:p>
    <w:p w14:paraId="4242E765" w14:textId="77777777" w:rsidR="00386F95" w:rsidRPr="00320AAB" w:rsidRDefault="00386F95">
      <w:pPr>
        <w:jc w:val="both"/>
      </w:pPr>
    </w:p>
    <w:p w14:paraId="5D2B3C15" w14:textId="5F8B4CF8" w:rsidR="00386F95" w:rsidRPr="00320AAB" w:rsidRDefault="00000000">
      <w:pPr>
        <w:jc w:val="both"/>
      </w:pPr>
      <w:r w:rsidRPr="00320AAB">
        <w:t>În anul 202</w:t>
      </w:r>
      <w:r w:rsidR="00C576AE" w:rsidRPr="00320AAB">
        <w:t>6</w:t>
      </w:r>
      <w:r w:rsidRPr="00320AAB">
        <w:t xml:space="preserve"> nu se vor aloca fondurile pe domenii, pentru proiectele depuse in competiție se vor acorda puncte suplimentare pentru încadrarea acestora in domeniile strategice propuse.</w:t>
      </w:r>
    </w:p>
    <w:p w14:paraId="3AFD4F81" w14:textId="77777777" w:rsidR="008D29D6" w:rsidRPr="00320AAB" w:rsidRDefault="008D29D6">
      <w:pPr>
        <w:jc w:val="both"/>
      </w:pPr>
    </w:p>
    <w:p w14:paraId="7F25279D" w14:textId="77777777" w:rsidR="008D29D6" w:rsidRPr="00320AAB" w:rsidRDefault="008D29D6">
      <w:pPr>
        <w:jc w:val="both"/>
      </w:pPr>
    </w:p>
    <w:p w14:paraId="3F80D2B7" w14:textId="77777777" w:rsidR="008D29D6" w:rsidRPr="00320AAB" w:rsidRDefault="008D29D6">
      <w:pPr>
        <w:jc w:val="both"/>
      </w:pPr>
    </w:p>
    <w:p w14:paraId="7C4D7732" w14:textId="77777777" w:rsidR="00C576AE" w:rsidRPr="00320AAB" w:rsidRDefault="00C576AE">
      <w:pPr>
        <w:jc w:val="both"/>
      </w:pPr>
    </w:p>
    <w:p w14:paraId="5EACC805" w14:textId="77777777" w:rsidR="00386F95" w:rsidRPr="00320AAB" w:rsidRDefault="00000000">
      <w:pPr>
        <w:jc w:val="both"/>
      </w:pPr>
      <w:r w:rsidRPr="00320AAB">
        <w:rPr>
          <w:b/>
          <w:bCs/>
          <w:color w:val="000000"/>
          <w:shd w:val="clear" w:color="auto" w:fill="FFFFCC"/>
        </w:rPr>
        <w:tab/>
        <w:t>V. INDICATORI DE REZULTAT</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p>
    <w:p w14:paraId="25825237" w14:textId="77777777" w:rsidR="00386F95" w:rsidRPr="00320AAB" w:rsidRDefault="00386F95">
      <w:pPr>
        <w:jc w:val="both"/>
        <w:rPr>
          <w:color w:val="C9211E"/>
        </w:rPr>
      </w:pPr>
    </w:p>
    <w:p w14:paraId="1398DF20" w14:textId="4C0B96B9" w:rsidR="00386F95" w:rsidRPr="00F23ABD" w:rsidRDefault="00000000">
      <w:pPr>
        <w:jc w:val="both"/>
      </w:pPr>
      <w:r w:rsidRPr="00320AAB">
        <w:rPr>
          <w:b/>
          <w:bCs/>
        </w:rPr>
        <w:t xml:space="preserve">Indicatori de rezultat impuși prin </w:t>
      </w:r>
      <w:r w:rsidR="00C576AE" w:rsidRPr="00F23ABD">
        <w:t xml:space="preserve">Ordinul Nr. 3876/2026 din 5 mai 2026 </w:t>
      </w:r>
      <w:r w:rsidRPr="00F23ABD">
        <w:t>pentru aprobarea Metodologiei privind finanţarea cercetării ştiinţifice universitare din cadrul instituţiilor de învăţământ superior de stat în anul 202</w:t>
      </w:r>
      <w:r w:rsidR="00C576AE" w:rsidRPr="00F23ABD">
        <w:t>6</w:t>
      </w:r>
      <w:r w:rsidR="004B72F5" w:rsidRPr="00F23ABD">
        <w:t xml:space="preserve"> </w:t>
      </w:r>
      <w:r w:rsidRPr="00F23ABD">
        <w:t xml:space="preserve">art. 5(1): </w:t>
      </w:r>
    </w:p>
    <w:p w14:paraId="6AB48B9D" w14:textId="77777777" w:rsidR="00386F95" w:rsidRPr="00F23ABD" w:rsidRDefault="00386F95">
      <w:pPr>
        <w:jc w:val="both"/>
      </w:pPr>
    </w:p>
    <w:p w14:paraId="71D201B5" w14:textId="77777777" w:rsidR="00C576AE" w:rsidRPr="00F23ABD" w:rsidRDefault="00C576AE" w:rsidP="00C576AE">
      <w:pPr>
        <w:jc w:val="both"/>
      </w:pPr>
      <w:r w:rsidRPr="00F23ABD">
        <w:t>a) cercetători şi personal auxiliar de cercetare susţinuţi;</w:t>
      </w:r>
    </w:p>
    <w:p w14:paraId="2098734B" w14:textId="77777777" w:rsidR="00C576AE" w:rsidRPr="00320AAB" w:rsidRDefault="00C576AE" w:rsidP="00C576AE">
      <w:pPr>
        <w:jc w:val="both"/>
      </w:pPr>
      <w:r w:rsidRPr="00320AAB">
        <w:t>b) studenţi şi studenţi - doctoranzi beneficiari ai fondului de cercetare;</w:t>
      </w:r>
    </w:p>
    <w:p w14:paraId="138BC583" w14:textId="77777777" w:rsidR="00C576AE" w:rsidRPr="00320AAB" w:rsidRDefault="00C576AE" w:rsidP="00C576AE">
      <w:pPr>
        <w:jc w:val="both"/>
      </w:pPr>
      <w:r w:rsidRPr="00320AAB">
        <w:t>c) participări la workshopuri, traininguri, stagii de perfecţionare;</w:t>
      </w:r>
    </w:p>
    <w:p w14:paraId="7424EE14" w14:textId="77777777" w:rsidR="00C576AE" w:rsidRPr="00320AAB" w:rsidRDefault="00C576AE" w:rsidP="00C576AE">
      <w:pPr>
        <w:jc w:val="both"/>
      </w:pPr>
      <w:r w:rsidRPr="00320AAB">
        <w:t>d) participări la manifestări ştiinţifice naţionale şi internaţionale;</w:t>
      </w:r>
    </w:p>
    <w:p w14:paraId="47CE7E02" w14:textId="77777777" w:rsidR="00C576AE" w:rsidRPr="00320AAB" w:rsidRDefault="00C576AE" w:rsidP="00C576AE">
      <w:pPr>
        <w:jc w:val="both"/>
      </w:pPr>
      <w:r w:rsidRPr="00320AAB">
        <w:t>e) teme de cercetare/creaţie artistică din planul strategic propriu susţinute;</w:t>
      </w:r>
    </w:p>
    <w:p w14:paraId="57C4FF99" w14:textId="77777777" w:rsidR="00C576AE" w:rsidRPr="00320AAB" w:rsidRDefault="00C576AE" w:rsidP="00C576AE">
      <w:pPr>
        <w:jc w:val="both"/>
      </w:pPr>
      <w:r w:rsidRPr="00320AAB">
        <w:t>f) laboratoare de cercetare/creaţie artistică susţinute;</w:t>
      </w:r>
    </w:p>
    <w:p w14:paraId="3B8E6780" w14:textId="77777777" w:rsidR="00C576AE" w:rsidRPr="00320AAB" w:rsidRDefault="00C576AE" w:rsidP="00C576AE">
      <w:pPr>
        <w:jc w:val="both"/>
      </w:pPr>
      <w:r w:rsidRPr="00320AAB">
        <w:t>g) laboratoare de cercetare/creaţie artistică dezvoltate;</w:t>
      </w:r>
    </w:p>
    <w:p w14:paraId="612567F3" w14:textId="77777777" w:rsidR="00C576AE" w:rsidRPr="00320AAB" w:rsidRDefault="00C576AE" w:rsidP="00C576AE">
      <w:pPr>
        <w:jc w:val="both"/>
      </w:pPr>
      <w:r w:rsidRPr="00320AAB">
        <w:t>h) articole ISI/brevete/alte realizări din activitatea de cercetare (pe categorii);</w:t>
      </w:r>
    </w:p>
    <w:p w14:paraId="7311B5EF" w14:textId="77777777" w:rsidR="00C576AE" w:rsidRPr="00320AAB" w:rsidRDefault="00C576AE" w:rsidP="00C576AE">
      <w:pPr>
        <w:jc w:val="both"/>
      </w:pPr>
      <w:r w:rsidRPr="00320AAB">
        <w:t>i) participări la saloane de inventică/târguri/expoziţii cu produse realizate din activitatea de cercetare;</w:t>
      </w:r>
    </w:p>
    <w:p w14:paraId="6D170666" w14:textId="097D77CE" w:rsidR="00386F95" w:rsidRPr="00320AAB" w:rsidRDefault="00C576AE" w:rsidP="00C576AE">
      <w:pPr>
        <w:jc w:val="both"/>
      </w:pPr>
      <w:r w:rsidRPr="00320AAB">
        <w:t>j) rankinguri în care este prezentă instituţia de învăţământ superior ş.a.</w:t>
      </w:r>
    </w:p>
    <w:p w14:paraId="50327982" w14:textId="77777777" w:rsidR="00C576AE" w:rsidRPr="00320AAB" w:rsidRDefault="00C576AE" w:rsidP="00C576AE">
      <w:pPr>
        <w:jc w:val="both"/>
        <w:rPr>
          <w:color w:val="000000"/>
        </w:rPr>
      </w:pPr>
    </w:p>
    <w:p w14:paraId="275D6FB1" w14:textId="1A1299B2" w:rsidR="00386F95" w:rsidRPr="00320AAB" w:rsidRDefault="00000000">
      <w:pPr>
        <w:jc w:val="both"/>
      </w:pPr>
      <w:r w:rsidRPr="00320AAB">
        <w:rPr>
          <w:b/>
          <w:bCs/>
          <w:color w:val="000000"/>
        </w:rPr>
        <w:t>Indicatori de rezultat specifici pentru ediția 202</w:t>
      </w:r>
      <w:r w:rsidR="000D7A16" w:rsidRPr="00320AAB">
        <w:rPr>
          <w:b/>
          <w:bCs/>
          <w:color w:val="000000"/>
        </w:rPr>
        <w:t>6</w:t>
      </w:r>
      <w:r w:rsidRPr="00320AAB">
        <w:rPr>
          <w:b/>
          <w:bCs/>
          <w:color w:val="000000"/>
        </w:rPr>
        <w:t xml:space="preserve"> ai FFCSU UAUIM:</w:t>
      </w:r>
    </w:p>
    <w:p w14:paraId="70F11520" w14:textId="77777777" w:rsidR="00320AAB" w:rsidRDefault="00000000">
      <w:pPr>
        <w:jc w:val="both"/>
        <w:rPr>
          <w:color w:val="000000"/>
        </w:rPr>
      </w:pPr>
      <w:r w:rsidRPr="00320AAB">
        <w:rPr>
          <w:color w:val="000000"/>
        </w:rPr>
        <w:t>k) (completare indicator h)</w:t>
      </w:r>
    </w:p>
    <w:p w14:paraId="01BEE27C" w14:textId="06AF0AD7" w:rsidR="00386F95" w:rsidRPr="00320AAB" w:rsidRDefault="00000000" w:rsidP="00320AAB">
      <w:pPr>
        <w:pStyle w:val="ListParagraph"/>
        <w:numPr>
          <w:ilvl w:val="0"/>
          <w:numId w:val="7"/>
        </w:numPr>
        <w:jc w:val="both"/>
        <w:rPr>
          <w:color w:val="000000"/>
        </w:rPr>
      </w:pPr>
      <w:r w:rsidRPr="00320AAB">
        <w:rPr>
          <w:color w:val="000000"/>
        </w:rPr>
        <w:t>articole indexate SCOPUS/WOS</w:t>
      </w:r>
      <w:r w:rsidR="00320AAB" w:rsidRPr="00320AAB">
        <w:rPr>
          <w:color w:val="000000"/>
        </w:rPr>
        <w:t xml:space="preserve"> </w:t>
      </w:r>
      <w:r w:rsidRPr="00320AAB">
        <w:rPr>
          <w:color w:val="000000"/>
        </w:rPr>
        <w:t xml:space="preserve">(ghid </w:t>
      </w:r>
      <w:hyperlink r:id="rId8" w:history="1">
        <w:r w:rsidR="00386F95" w:rsidRPr="00320AAB">
          <w:rPr>
            <w:rStyle w:val="Hyperlink"/>
            <w:color w:val="000000"/>
          </w:rPr>
          <w:t>https://uefiscdi.gov.ro/scientometrie-reviste</w:t>
        </w:r>
      </w:hyperlink>
      <w:r w:rsidRPr="00320AAB">
        <w:rPr>
          <w:color w:val="000000"/>
        </w:rPr>
        <w:t xml:space="preserve"> ). </w:t>
      </w:r>
    </w:p>
    <w:p w14:paraId="13034F32" w14:textId="77777777" w:rsidR="00386F95" w:rsidRPr="00320AAB" w:rsidRDefault="00000000" w:rsidP="00320AAB">
      <w:pPr>
        <w:pStyle w:val="ListParagraph"/>
        <w:numPr>
          <w:ilvl w:val="0"/>
          <w:numId w:val="7"/>
        </w:numPr>
        <w:jc w:val="both"/>
      </w:pPr>
      <w:r w:rsidRPr="00320AAB">
        <w:rPr>
          <w:color w:val="000000"/>
        </w:rPr>
        <w:t>articole în jurnale indexate ERIH+ (</w:t>
      </w:r>
      <w:hyperlink r:id="rId9" w:history="1">
        <w:r w:rsidR="00386F95" w:rsidRPr="00320AAB">
          <w:rPr>
            <w:rStyle w:val="Hyperlink"/>
            <w:color w:val="000000"/>
          </w:rPr>
          <w:t>https://kanalregister.hkdir.no/publiseringskanaler/erihplus/</w:t>
        </w:r>
      </w:hyperlink>
      <w:r w:rsidRPr="00320AAB">
        <w:rPr>
          <w:color w:val="000000"/>
        </w:rPr>
        <w:t xml:space="preserve">) </w:t>
      </w:r>
    </w:p>
    <w:p w14:paraId="0101E1B9" w14:textId="77777777" w:rsidR="00386F95" w:rsidRPr="00320AAB" w:rsidRDefault="00000000" w:rsidP="00320AAB">
      <w:pPr>
        <w:pStyle w:val="ListParagraph"/>
        <w:numPr>
          <w:ilvl w:val="0"/>
          <w:numId w:val="7"/>
        </w:numPr>
        <w:jc w:val="both"/>
      </w:pPr>
      <w:r w:rsidRPr="00320AAB">
        <w:rPr>
          <w:color w:val="000000"/>
        </w:rPr>
        <w:t xml:space="preserve">articole indexate BDI (Baze de Date Internaționale – ghid util în Broșura VIZ UAUIM INDEXAREA ÎN BAZE DE DATE INTERNAȚIONALE </w:t>
      </w:r>
      <w:hyperlink r:id="rId10" w:history="1">
        <w:r w:rsidR="00386F95" w:rsidRPr="00320AAB">
          <w:rPr>
            <w:rStyle w:val="Hyperlink"/>
            <w:color w:val="000000"/>
          </w:rPr>
          <w:t>https://editura.uauim.ro/f/VIZ-UAUIM.pdf</w:t>
        </w:r>
      </w:hyperlink>
      <w:r w:rsidRPr="00320AAB">
        <w:rPr>
          <w:color w:val="000000"/>
        </w:rPr>
        <w:t xml:space="preserve">) </w:t>
      </w:r>
    </w:p>
    <w:p w14:paraId="403D354C" w14:textId="77777777" w:rsidR="00386F95" w:rsidRPr="00320AAB" w:rsidRDefault="00000000">
      <w:pPr>
        <w:jc w:val="both"/>
        <w:rPr>
          <w:color w:val="000000"/>
        </w:rPr>
      </w:pPr>
      <w:r w:rsidRPr="00320AAB">
        <w:rPr>
          <w:color w:val="000000"/>
        </w:rPr>
        <w:t xml:space="preserve">l) profile de cercetare nou create și organizate cu informații pe website-urile de profil; exemple: </w:t>
      </w:r>
      <w:hyperlink r:id="rId11" w:history="1">
        <w:r w:rsidR="00386F95" w:rsidRPr="00320AAB">
          <w:rPr>
            <w:rStyle w:val="Hyperlink"/>
            <w:color w:val="000000"/>
          </w:rPr>
          <w:t>www.uauim.ro/bio</w:t>
        </w:r>
      </w:hyperlink>
      <w:r w:rsidRPr="00320AAB">
        <w:rPr>
          <w:color w:val="000000"/>
        </w:rPr>
        <w:t xml:space="preserve"> (bilingv); </w:t>
      </w:r>
      <w:hyperlink r:id="rId12" w:history="1">
        <w:r w:rsidR="00386F95" w:rsidRPr="00320AAB">
          <w:rPr>
            <w:rStyle w:val="Hyperlink"/>
            <w:color w:val="000000"/>
          </w:rPr>
          <w:t>www.brainmap.ro</w:t>
        </w:r>
      </w:hyperlink>
      <w:r w:rsidRPr="00320AAB">
        <w:rPr>
          <w:color w:val="000000"/>
        </w:rPr>
        <w:t xml:space="preserve">; </w:t>
      </w:r>
      <w:hyperlink r:id="rId13" w:history="1">
        <w:r w:rsidR="00386F95" w:rsidRPr="00320AAB">
          <w:rPr>
            <w:rStyle w:val="Hyperlink"/>
            <w:color w:val="000000"/>
          </w:rPr>
          <w:t>www.orcid.org</w:t>
        </w:r>
      </w:hyperlink>
      <w:r w:rsidRPr="00320AAB">
        <w:rPr>
          <w:color w:val="000000"/>
        </w:rPr>
        <w:t>; www.</w:t>
      </w:r>
      <w:hyperlink r:id="rId14" w:history="1">
        <w:r w:rsidR="00386F95" w:rsidRPr="00320AAB">
          <w:rPr>
            <w:rStyle w:val="Hyperlink"/>
            <w:color w:val="000000"/>
          </w:rPr>
          <w:t>scholar.google.com</w:t>
        </w:r>
      </w:hyperlink>
      <w:r w:rsidRPr="00320AAB">
        <w:rPr>
          <w:color w:val="000000"/>
        </w:rPr>
        <w:t xml:space="preserve">   </w:t>
      </w:r>
      <w:hyperlink r:id="rId15" w:history="1">
        <w:r w:rsidR="00386F95" w:rsidRPr="00320AAB">
          <w:rPr>
            <w:rStyle w:val="Hyperlink"/>
            <w:color w:val="000000"/>
          </w:rPr>
          <w:t>www.researchgate.ro</w:t>
        </w:r>
      </w:hyperlink>
      <w:r w:rsidRPr="00320AAB">
        <w:rPr>
          <w:color w:val="000000"/>
        </w:rPr>
        <w:t xml:space="preserve">; </w:t>
      </w:r>
      <w:hyperlink r:id="rId16" w:history="1">
        <w:r w:rsidR="00386F95" w:rsidRPr="00320AAB">
          <w:rPr>
            <w:rStyle w:val="Hyperlink"/>
            <w:color w:val="000000"/>
          </w:rPr>
          <w:t>www.academia.edu</w:t>
        </w:r>
      </w:hyperlink>
      <w:r w:rsidRPr="00320AAB">
        <w:rPr>
          <w:color w:val="000000"/>
        </w:rPr>
        <w:t xml:space="preserve">, </w:t>
      </w:r>
      <w:hyperlink r:id="rId17" w:history="1">
        <w:r w:rsidR="00386F95" w:rsidRPr="00320AAB">
          <w:rPr>
            <w:rStyle w:val="Hyperlink"/>
            <w:color w:val="000000"/>
          </w:rPr>
          <w:t>www.scopus.com</w:t>
        </w:r>
      </w:hyperlink>
      <w:r w:rsidRPr="00320AAB">
        <w:rPr>
          <w:color w:val="000000"/>
        </w:rPr>
        <w:t xml:space="preserve"> sau </w:t>
      </w:r>
      <w:hyperlink r:id="rId18" w:history="1">
        <w:r w:rsidR="00386F95" w:rsidRPr="00320AAB">
          <w:rPr>
            <w:rStyle w:val="Hyperlink"/>
            <w:color w:val="000000"/>
          </w:rPr>
          <w:t>www.webofscience.com</w:t>
        </w:r>
      </w:hyperlink>
      <w:r w:rsidRPr="00320AAB">
        <w:rPr>
          <w:color w:val="000000"/>
        </w:rPr>
        <w:t xml:space="preserve"> (dacă este cazul) etc. </w:t>
      </w:r>
    </w:p>
    <w:p w14:paraId="4E654280" w14:textId="77777777" w:rsidR="000D7A16" w:rsidRPr="00320AAB" w:rsidRDefault="000D7A16">
      <w:pPr>
        <w:jc w:val="both"/>
        <w:rPr>
          <w:color w:val="000000"/>
        </w:rPr>
      </w:pPr>
    </w:p>
    <w:p w14:paraId="4688F9DC" w14:textId="42BD9392" w:rsidR="000D7A16" w:rsidRPr="00320AAB" w:rsidRDefault="00F23ABD" w:rsidP="00F23ABD">
      <w:pPr>
        <w:pStyle w:val="Default"/>
        <w:jc w:val="both"/>
      </w:pPr>
      <w:r>
        <w:t>În c</w:t>
      </w:r>
      <w:r w:rsidR="000D7A16" w:rsidRPr="00320AAB">
        <w:t>onform</w:t>
      </w:r>
      <w:r>
        <w:t>itate cu</w:t>
      </w:r>
      <w:r w:rsidR="000D7A16" w:rsidRPr="00320AAB">
        <w:t xml:space="preserve"> Art. 5</w:t>
      </w:r>
      <w:r>
        <w:t xml:space="preserve"> alin (3) si alin (4), </w:t>
      </w:r>
      <w:r w:rsidR="000D7A16" w:rsidRPr="00320AAB">
        <w:t>indicatorii de rezultat vor fi evidenţiaţi în raportul privind utilizarea fondului de cercetare ce va fi realizat în maximum 60 de zile de la încheierea anului financiar, publicat pe site-u</w:t>
      </w:r>
      <w:r>
        <w:t>l</w:t>
      </w:r>
      <w:r w:rsidR="000D7A16" w:rsidRPr="00320AAB">
        <w:t xml:space="preserve"> </w:t>
      </w:r>
      <w:r>
        <w:t xml:space="preserve">universității. </w:t>
      </w:r>
      <w:r w:rsidR="000D7A16" w:rsidRPr="00320AAB">
        <w:t xml:space="preserve">Raportul va fi însoţit de dovezi privind înregistrarea persoanelor care au beneficiat de cheltuielile prevăzute la art. 3 lit. a) </w:t>
      </w:r>
      <w:r>
        <w:t xml:space="preserve">din Ordin, </w:t>
      </w:r>
      <w:r w:rsidR="000D7A16" w:rsidRPr="00320AAB">
        <w:t>în cadrul platformei brainmap.ro.</w:t>
      </w:r>
    </w:p>
    <w:p w14:paraId="07327C35" w14:textId="77777777" w:rsidR="00386F95" w:rsidRPr="00320AAB" w:rsidRDefault="00386F95">
      <w:pPr>
        <w:autoSpaceDE w:val="0"/>
        <w:jc w:val="both"/>
        <w:rPr>
          <w:b/>
          <w:bCs/>
          <w:sz w:val="22"/>
          <w:szCs w:val="22"/>
        </w:rPr>
      </w:pPr>
    </w:p>
    <w:p w14:paraId="36D3A2CB" w14:textId="77777777" w:rsidR="00386F95" w:rsidRPr="00320AAB" w:rsidRDefault="00000000">
      <w:pPr>
        <w:jc w:val="both"/>
      </w:pPr>
      <w:r w:rsidRPr="00320AAB">
        <w:rPr>
          <w:b/>
          <w:bCs/>
          <w:color w:val="000000"/>
          <w:shd w:val="clear" w:color="auto" w:fill="FFFFCC"/>
        </w:rPr>
        <w:tab/>
        <w:t>VI. CRITERII GENERALE DE ELIGIBILITATE și BUGET</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t xml:space="preserve">           </w:t>
      </w:r>
    </w:p>
    <w:p w14:paraId="70191FA8" w14:textId="77777777" w:rsidR="00386F95" w:rsidRPr="00320AAB" w:rsidRDefault="00386F95">
      <w:pPr>
        <w:jc w:val="both"/>
      </w:pPr>
    </w:p>
    <w:p w14:paraId="0EE06F0A" w14:textId="2CCD2521" w:rsidR="00386F95" w:rsidRPr="00320AAB" w:rsidRDefault="00000000">
      <w:pPr>
        <w:jc w:val="both"/>
      </w:pPr>
      <w:r w:rsidRPr="00320AAB">
        <w:t>a)  Fondul pentru cercetare UAUIM 202</w:t>
      </w:r>
      <w:r w:rsidR="000D7A16" w:rsidRPr="00320AAB">
        <w:t>6</w:t>
      </w:r>
      <w:r w:rsidRPr="00320AAB">
        <w:t xml:space="preserve"> este deschis spre accesare/participare pentru personalul titular didactic, de cercetare și auxiliar al UAUIM, individual sau în echipe.</w:t>
      </w:r>
    </w:p>
    <w:p w14:paraId="5310819D" w14:textId="77777777" w:rsidR="00386F95" w:rsidRPr="00320AAB" w:rsidRDefault="00000000">
      <w:pPr>
        <w:jc w:val="both"/>
      </w:pPr>
      <w:r w:rsidRPr="00320AAB">
        <w:t>b) Sunt eligibile pentru participare la competiție cereri de finanțare coordonate de Directori de Proiect – personal didactic și de cercetare titular al UAUIM, maxim o cerere de finanțare aprobată pentru un același Director de Proiect.</w:t>
      </w:r>
    </w:p>
    <w:p w14:paraId="3B49399B" w14:textId="77777777" w:rsidR="00386F95" w:rsidRPr="00320AAB" w:rsidRDefault="00000000">
      <w:pPr>
        <w:jc w:val="both"/>
      </w:pPr>
      <w:r w:rsidRPr="00320AAB">
        <w:lastRenderedPageBreak/>
        <w:t>c) Sunt încurajate (și punctate în evaluare) cererile de finanțare pentru proiectele care:</w:t>
      </w:r>
    </w:p>
    <w:p w14:paraId="0333B36C" w14:textId="56FA5BCF" w:rsidR="00386F95" w:rsidRPr="00320AAB" w:rsidRDefault="00000000" w:rsidP="00F23ABD">
      <w:pPr>
        <w:pStyle w:val="ListParagraph"/>
        <w:numPr>
          <w:ilvl w:val="0"/>
          <w:numId w:val="9"/>
        </w:numPr>
        <w:jc w:val="both"/>
      </w:pPr>
      <w:r w:rsidRPr="00320AAB">
        <w:t>includ personal din mai multe departamente/facultăți;</w:t>
      </w:r>
    </w:p>
    <w:p w14:paraId="7176EDFA" w14:textId="36AEAC98" w:rsidR="00386F95" w:rsidRPr="00320AAB" w:rsidRDefault="00000000" w:rsidP="00F23ABD">
      <w:pPr>
        <w:pStyle w:val="ListParagraph"/>
        <w:numPr>
          <w:ilvl w:val="0"/>
          <w:numId w:val="9"/>
        </w:numPr>
        <w:jc w:val="both"/>
      </w:pPr>
      <w:r w:rsidRPr="00320AAB">
        <w:t>asigură training pentru studenții, doctoranzii, absolvenții sau personalul didactic/ de  cercetare/ auxiliar titular/ la plata cu ora din cadrul UAUIM;</w:t>
      </w:r>
    </w:p>
    <w:p w14:paraId="7A94956B" w14:textId="77777777" w:rsidR="00386F95" w:rsidRPr="00320AAB" w:rsidRDefault="00000000">
      <w:pPr>
        <w:jc w:val="both"/>
      </w:pPr>
      <w:r w:rsidRPr="00320AAB">
        <w:rPr>
          <w:color w:val="000000"/>
        </w:rPr>
        <w:t>d) Sunt încurajate (și punctate în evaluare) cererile de finanțare pentru proiectele care ating indicatorii de sustenabilitate cu referire la:</w:t>
      </w:r>
    </w:p>
    <w:p w14:paraId="3135158B" w14:textId="3D2B973D" w:rsidR="00386F95" w:rsidRPr="00320AAB" w:rsidRDefault="00000000" w:rsidP="00F23ABD">
      <w:pPr>
        <w:pStyle w:val="ListParagraph"/>
        <w:numPr>
          <w:ilvl w:val="0"/>
          <w:numId w:val="10"/>
        </w:numPr>
        <w:jc w:val="both"/>
      </w:pPr>
      <w:r w:rsidRPr="00F23ABD">
        <w:rPr>
          <w:color w:val="000000"/>
        </w:rPr>
        <w:t>capacitatea de a deveni matur la scurt timp de la dezvoltarea lor / pot fi  scalate/adaptate/ extinse (pot avea continuitate, caracter multianual) - fie pentru alte departamente sau facultăți, la mai mulți ani sau paliere de studii, sau la nivel instituțional;</w:t>
      </w:r>
    </w:p>
    <w:p w14:paraId="5C885015" w14:textId="61E626DF" w:rsidR="00386F95" w:rsidRPr="00320AAB" w:rsidRDefault="00F23ABD" w:rsidP="00F23ABD">
      <w:pPr>
        <w:pStyle w:val="ListParagraph"/>
        <w:numPr>
          <w:ilvl w:val="0"/>
          <w:numId w:val="10"/>
        </w:numPr>
        <w:jc w:val="both"/>
      </w:pPr>
      <w:r>
        <w:rPr>
          <w:color w:val="000000"/>
        </w:rPr>
        <w:t xml:space="preserve">capacitatea de a </w:t>
      </w:r>
      <w:r w:rsidRPr="00F23ABD">
        <w:rPr>
          <w:color w:val="000000"/>
        </w:rPr>
        <w:t>asigur</w:t>
      </w:r>
      <w:r>
        <w:rPr>
          <w:color w:val="000000"/>
        </w:rPr>
        <w:t>a</w:t>
      </w:r>
      <w:r w:rsidRPr="00F23ABD">
        <w:rPr>
          <w:color w:val="000000"/>
        </w:rPr>
        <w:t xml:space="preserve"> un cadru de dezvoltare pentru alte proiecte tip spin-off care se pot califica pentru atragerea de finanțări externe suplimentare / programe de dezvoltare pentru universitate / convergent cu propunerile de dezvoltare instituțională prin PNRR / creșterea capacității de </w:t>
      </w:r>
      <w:r w:rsidRPr="00F23ABD">
        <w:t>scriere/implementare de proiecte de cercetare cu finanțare internă sau nerambursabilă</w:t>
      </w:r>
      <w:r w:rsidR="000D7A16" w:rsidRPr="00F23ABD">
        <w:t xml:space="preserve"> / folosește echipamente si laboratoare dotate prin PNRR</w:t>
      </w:r>
      <w:r w:rsidRPr="00F23ABD">
        <w:t>;</w:t>
      </w:r>
    </w:p>
    <w:p w14:paraId="7475269E" w14:textId="77777777" w:rsidR="00386F95" w:rsidRPr="00320AAB" w:rsidRDefault="00000000">
      <w:pPr>
        <w:jc w:val="both"/>
      </w:pPr>
      <w:r w:rsidRPr="00320AAB">
        <w:rPr>
          <w:color w:val="000000"/>
        </w:rPr>
        <w:t>e</w:t>
      </w:r>
      <w:r w:rsidRPr="00320AAB">
        <w:t>)  Cererile de finanțare sunt punctate suplimentar dacă se încadrează explicit în unul din domeniile strategice vizate;</w:t>
      </w:r>
    </w:p>
    <w:p w14:paraId="4D57784E" w14:textId="1A90A2E5" w:rsidR="00D010B2" w:rsidRPr="00320AAB" w:rsidRDefault="00000000">
      <w:pPr>
        <w:jc w:val="both"/>
        <w:rPr>
          <w:color w:val="000000"/>
        </w:rPr>
      </w:pPr>
      <w:r w:rsidRPr="00320AAB">
        <w:t xml:space="preserve">f) </w:t>
      </w:r>
      <w:r w:rsidR="00DA7267" w:rsidRPr="00320AAB">
        <w:t xml:space="preserve"> </w:t>
      </w:r>
      <w:r w:rsidRPr="00320AAB">
        <w:t>Activitățile și rezultatele asumate din proiectele propuse trebuie să răspundă în mod obligatoriu cel puțin unuia din obiectivele enumerate anterior la Ca</w:t>
      </w:r>
      <w:r w:rsidRPr="00320AAB">
        <w:rPr>
          <w:color w:val="000000"/>
        </w:rPr>
        <w:t xml:space="preserve">p. I. CONTEXT LEGAL și OBIECTIVE </w:t>
      </w:r>
    </w:p>
    <w:p w14:paraId="2FAF1A62" w14:textId="7D6C5D9F" w:rsidR="00D010B2" w:rsidRPr="001838BF" w:rsidRDefault="001838BF">
      <w:pPr>
        <w:jc w:val="both"/>
        <w:rPr>
          <w:b/>
          <w:bCs/>
        </w:rPr>
      </w:pPr>
      <w:r>
        <w:t>g</w:t>
      </w:r>
      <w:r w:rsidR="00D010B2" w:rsidRPr="001838BF">
        <w:t>)</w:t>
      </w:r>
      <w:r w:rsidR="00DA7267" w:rsidRPr="001838BF">
        <w:rPr>
          <w:b/>
          <w:bCs/>
        </w:rPr>
        <w:t xml:space="preserve"> </w:t>
      </w:r>
      <w:r w:rsidR="00DA7267" w:rsidRPr="001838BF">
        <w:t>G</w:t>
      </w:r>
      <w:r w:rsidR="00D010B2" w:rsidRPr="001838BF">
        <w:t xml:space="preserve">ranturile de cercetare individuală pentru anul 2026 trebuie </w:t>
      </w:r>
      <w:r w:rsidR="00DA7267" w:rsidRPr="001838BF">
        <w:t xml:space="preserve">argumentate </w:t>
      </w:r>
      <w:r w:rsidR="00D010B2" w:rsidRPr="001838BF">
        <w:t xml:space="preserve">printr-o </w:t>
      </w:r>
      <w:r w:rsidR="00DA7267" w:rsidRPr="001838BF">
        <w:t xml:space="preserve">descriere </w:t>
      </w:r>
      <w:r w:rsidR="00D010B2" w:rsidRPr="001838BF">
        <w:t xml:space="preserve">suplimentară </w:t>
      </w:r>
      <w:r w:rsidR="00DA7267" w:rsidRPr="001838BF">
        <w:t>a</w:t>
      </w:r>
      <w:r w:rsidR="00D010B2" w:rsidRPr="001838BF">
        <w:t xml:space="preserve"> parcursul</w:t>
      </w:r>
      <w:r w:rsidR="00DA7267" w:rsidRPr="001838BF">
        <w:t>ui</w:t>
      </w:r>
      <w:r w:rsidR="00D010B2" w:rsidRPr="001838BF">
        <w:t xml:space="preserve"> și strategi</w:t>
      </w:r>
      <w:r w:rsidR="00DA7267" w:rsidRPr="001838BF">
        <w:t>ei</w:t>
      </w:r>
      <w:r w:rsidR="00D010B2" w:rsidRPr="001838BF">
        <w:t xml:space="preserve"> de cercetare a aplicatului</w:t>
      </w:r>
      <w:r w:rsidR="00DA7267" w:rsidRPr="001838BF">
        <w:t xml:space="preserve">  (rubrica B a cererii de finanțare.)</w:t>
      </w:r>
    </w:p>
    <w:p w14:paraId="278B031B" w14:textId="385825EE" w:rsidR="000D7A16" w:rsidRPr="001838BF" w:rsidRDefault="000D7A16" w:rsidP="000D7A16">
      <w:pPr>
        <w:jc w:val="both"/>
      </w:pPr>
      <w:r w:rsidRPr="001838BF">
        <w:t xml:space="preserve">Se vor acorda maximum 5 granturi de cercetare individuală  iar valoarea fiecărui grant este de 5000 de lei pentru anul 2026. În cazuri bine fundamentate această valoare poate fi suplimentată. Cheltuielile aferente acestui grant vor fi decontată pe baza unui referat de necesitate, urmând procedura legală. </w:t>
      </w:r>
    </w:p>
    <w:p w14:paraId="6B93F778" w14:textId="77777777" w:rsidR="00D010B2" w:rsidRPr="00320AAB" w:rsidRDefault="00D010B2">
      <w:pPr>
        <w:jc w:val="both"/>
        <w:rPr>
          <w:color w:val="000000"/>
        </w:rPr>
      </w:pPr>
    </w:p>
    <w:p w14:paraId="26899694" w14:textId="77FC3406" w:rsidR="00D010B2" w:rsidRPr="00320AAB" w:rsidRDefault="00D010B2" w:rsidP="00D010B2">
      <w:pPr>
        <w:jc w:val="both"/>
        <w:rPr>
          <w:color w:val="000000"/>
        </w:rPr>
      </w:pPr>
      <w:r w:rsidRPr="00320AAB">
        <w:rPr>
          <w:b/>
          <w:bCs/>
          <w:color w:val="000000"/>
        </w:rPr>
        <w:t>Grantul F</w:t>
      </w:r>
      <w:r w:rsidR="00DA7267" w:rsidRPr="00320AAB">
        <w:rPr>
          <w:b/>
          <w:bCs/>
          <w:color w:val="000000"/>
        </w:rPr>
        <w:t>F</w:t>
      </w:r>
      <w:r w:rsidRPr="00320AAB">
        <w:rPr>
          <w:b/>
          <w:bCs/>
          <w:color w:val="000000"/>
        </w:rPr>
        <w:t xml:space="preserve">CSU </w:t>
      </w:r>
      <w:r w:rsidR="00B80B06" w:rsidRPr="00320AAB">
        <w:rPr>
          <w:b/>
          <w:bCs/>
          <w:color w:val="000000"/>
        </w:rPr>
        <w:t>de cheltuieli materiale</w:t>
      </w:r>
      <w:r w:rsidR="00B80B06" w:rsidRPr="00320AAB">
        <w:rPr>
          <w:color w:val="000000"/>
        </w:rPr>
        <w:t xml:space="preserve"> </w:t>
      </w:r>
      <w:r w:rsidRPr="00320AAB">
        <w:rPr>
          <w:color w:val="000000"/>
        </w:rPr>
        <w:t>se acordă personalului implicat în activitatea de cercetare științifică, respectiv fiecărui cadru didactic sau cercetător cu contract individual de muncă pe perioadă nedeterminată (titular) și pe perioadă determinată. Toate publicațiile și rezultatele apărute in urma activităților finanțate prin grantul FCSU vor avea menționata afilierea instituțională.</w:t>
      </w:r>
    </w:p>
    <w:p w14:paraId="07627978" w14:textId="77777777" w:rsidR="00D010B2" w:rsidRPr="00320AAB" w:rsidRDefault="00D010B2" w:rsidP="00D010B2">
      <w:pPr>
        <w:jc w:val="both"/>
        <w:rPr>
          <w:color w:val="000000"/>
        </w:rPr>
      </w:pPr>
    </w:p>
    <w:p w14:paraId="67DAB1EE" w14:textId="77777777" w:rsidR="00D010B2" w:rsidRPr="00320AAB" w:rsidRDefault="00D010B2" w:rsidP="00D010B2">
      <w:pPr>
        <w:jc w:val="both"/>
        <w:rPr>
          <w:color w:val="000000"/>
        </w:rPr>
      </w:pPr>
      <w:r w:rsidRPr="00320AAB">
        <w:rPr>
          <w:color w:val="000000"/>
        </w:rPr>
        <w:t xml:space="preserve">Cheltuielile eligibile din Granturile FCSU </w:t>
      </w:r>
      <w:r w:rsidR="00B80B06" w:rsidRPr="00320AAB">
        <w:rPr>
          <w:color w:val="000000"/>
        </w:rPr>
        <w:t xml:space="preserve">de cheltuieli materiale </w:t>
      </w:r>
      <w:r w:rsidRPr="00320AAB">
        <w:rPr>
          <w:color w:val="000000"/>
        </w:rPr>
        <w:t>sunt următoarele:</w:t>
      </w:r>
    </w:p>
    <w:p w14:paraId="3FF12EC8" w14:textId="77777777" w:rsidR="00D010B2" w:rsidRPr="00320AAB" w:rsidRDefault="00D010B2" w:rsidP="00D010B2">
      <w:pPr>
        <w:numPr>
          <w:ilvl w:val="0"/>
          <w:numId w:val="5"/>
        </w:numPr>
        <w:jc w:val="both"/>
        <w:rPr>
          <w:color w:val="000000"/>
        </w:rPr>
      </w:pPr>
      <w:r w:rsidRPr="00320AAB">
        <w:rPr>
          <w:color w:val="000000"/>
        </w:rPr>
        <w:t>cheltuieli de deplasare interne și internaționale pentru participarea la manifestări științifice;</w:t>
      </w:r>
    </w:p>
    <w:p w14:paraId="229C7577" w14:textId="77777777" w:rsidR="00D010B2" w:rsidRPr="00320AAB" w:rsidRDefault="00D010B2" w:rsidP="00D010B2">
      <w:pPr>
        <w:numPr>
          <w:ilvl w:val="0"/>
          <w:numId w:val="5"/>
        </w:numPr>
        <w:jc w:val="both"/>
        <w:rPr>
          <w:color w:val="000000"/>
        </w:rPr>
      </w:pPr>
      <w:r w:rsidRPr="00320AAB">
        <w:rPr>
          <w:color w:val="000000"/>
        </w:rPr>
        <w:t>cheltuieli de deplasare în teren pentru activități științifice specifice activităților de cercetare (site-uri arheologice, prelevare probe din teren etc.);</w:t>
      </w:r>
    </w:p>
    <w:p w14:paraId="675322A8" w14:textId="77777777" w:rsidR="00D010B2" w:rsidRPr="00320AAB" w:rsidRDefault="00D010B2" w:rsidP="00D010B2">
      <w:pPr>
        <w:numPr>
          <w:ilvl w:val="0"/>
          <w:numId w:val="5"/>
        </w:numPr>
        <w:jc w:val="both"/>
        <w:rPr>
          <w:color w:val="000000"/>
        </w:rPr>
      </w:pPr>
      <w:r w:rsidRPr="00320AAB">
        <w:rPr>
          <w:color w:val="000000"/>
        </w:rPr>
        <w:t>participări la workshop</w:t>
      </w:r>
      <w:r w:rsidR="00B80B06" w:rsidRPr="00320AAB">
        <w:rPr>
          <w:color w:val="000000"/>
        </w:rPr>
        <w:t>-</w:t>
      </w:r>
      <w:r w:rsidRPr="00320AAB">
        <w:rPr>
          <w:color w:val="000000"/>
        </w:rPr>
        <w:t xml:space="preserve">uri, </w:t>
      </w:r>
      <w:r w:rsidR="00B80B06" w:rsidRPr="00320AAB">
        <w:rPr>
          <w:color w:val="000000"/>
        </w:rPr>
        <w:t>training-uri</w:t>
      </w:r>
      <w:r w:rsidRPr="00320AAB">
        <w:rPr>
          <w:color w:val="000000"/>
        </w:rPr>
        <w:t xml:space="preserve">, stagii de perfecționare </w:t>
      </w:r>
      <w:r w:rsidR="00B80B06" w:rsidRPr="00320AAB">
        <w:rPr>
          <w:color w:val="000000"/>
        </w:rPr>
        <w:t>naționale</w:t>
      </w:r>
      <w:r w:rsidRPr="00320AAB">
        <w:rPr>
          <w:color w:val="000000"/>
        </w:rPr>
        <w:t xml:space="preserve"> şi </w:t>
      </w:r>
      <w:r w:rsidR="00B80B06" w:rsidRPr="00320AAB">
        <w:rPr>
          <w:color w:val="000000"/>
        </w:rPr>
        <w:t>internaționale</w:t>
      </w:r>
      <w:r w:rsidRPr="00320AAB">
        <w:rPr>
          <w:color w:val="000000"/>
        </w:rPr>
        <w:t xml:space="preserve"> perfecționarea personalului (stagii de scurtă sau de lungă durată);</w:t>
      </w:r>
    </w:p>
    <w:p w14:paraId="7B656B5B" w14:textId="77777777" w:rsidR="00D010B2" w:rsidRPr="00320AAB" w:rsidRDefault="00D010B2" w:rsidP="00D010B2">
      <w:pPr>
        <w:numPr>
          <w:ilvl w:val="0"/>
          <w:numId w:val="5"/>
        </w:numPr>
        <w:jc w:val="both"/>
        <w:rPr>
          <w:color w:val="000000"/>
        </w:rPr>
      </w:pPr>
      <w:r w:rsidRPr="00320AAB">
        <w:rPr>
          <w:color w:val="000000"/>
        </w:rPr>
        <w:t>taxe de participare la conferințe;</w:t>
      </w:r>
    </w:p>
    <w:p w14:paraId="7CD48A93" w14:textId="77777777" w:rsidR="00D010B2" w:rsidRPr="00320AAB" w:rsidRDefault="00D010B2" w:rsidP="00D010B2">
      <w:pPr>
        <w:numPr>
          <w:ilvl w:val="0"/>
          <w:numId w:val="5"/>
        </w:numPr>
        <w:jc w:val="both"/>
        <w:rPr>
          <w:color w:val="000000"/>
        </w:rPr>
      </w:pPr>
      <w:r w:rsidRPr="00320AAB">
        <w:rPr>
          <w:color w:val="000000"/>
        </w:rPr>
        <w:t>cheltuieli privind stocurile (materiale consumabile, cărți și publicații);</w:t>
      </w:r>
    </w:p>
    <w:p w14:paraId="00D527D0" w14:textId="77777777" w:rsidR="00D010B2" w:rsidRPr="00320AAB" w:rsidRDefault="00D010B2" w:rsidP="00D010B2">
      <w:pPr>
        <w:numPr>
          <w:ilvl w:val="0"/>
          <w:numId w:val="5"/>
        </w:numPr>
        <w:jc w:val="both"/>
        <w:rPr>
          <w:color w:val="000000"/>
        </w:rPr>
      </w:pPr>
      <w:r w:rsidRPr="00320AAB">
        <w:rPr>
          <w:color w:val="000000"/>
        </w:rPr>
        <w:t>cheltuieli privind servicii executate de terți (publicare articole științifice și cărți, efectuare de teste și analize, cursuri de perfecționare, efectuare de reparații echipamente);</w:t>
      </w:r>
    </w:p>
    <w:p w14:paraId="0C64F42A" w14:textId="77777777" w:rsidR="00D010B2" w:rsidRPr="00320AAB" w:rsidRDefault="00D010B2" w:rsidP="00D010B2">
      <w:pPr>
        <w:numPr>
          <w:ilvl w:val="0"/>
          <w:numId w:val="5"/>
        </w:numPr>
        <w:jc w:val="both"/>
        <w:rPr>
          <w:color w:val="000000"/>
        </w:rPr>
      </w:pPr>
      <w:r w:rsidRPr="00320AAB">
        <w:rPr>
          <w:color w:val="000000"/>
        </w:rPr>
        <w:t>materiale și prestări servicii cu caracter funcțional;</w:t>
      </w:r>
    </w:p>
    <w:p w14:paraId="17F79912" w14:textId="77777777" w:rsidR="00D010B2" w:rsidRPr="00320AAB" w:rsidRDefault="00D010B2" w:rsidP="00D010B2">
      <w:pPr>
        <w:numPr>
          <w:ilvl w:val="0"/>
          <w:numId w:val="5"/>
        </w:numPr>
        <w:jc w:val="both"/>
        <w:rPr>
          <w:color w:val="000000"/>
        </w:rPr>
      </w:pPr>
      <w:r w:rsidRPr="00320AAB">
        <w:rPr>
          <w:color w:val="000000"/>
        </w:rPr>
        <w:t>cheltuieli de capital, conform legislației în vigoare;</w:t>
      </w:r>
    </w:p>
    <w:p w14:paraId="10B81428" w14:textId="77777777" w:rsidR="00D010B2" w:rsidRPr="00320AAB" w:rsidRDefault="00D010B2" w:rsidP="00D010B2">
      <w:pPr>
        <w:numPr>
          <w:ilvl w:val="0"/>
          <w:numId w:val="5"/>
        </w:numPr>
        <w:jc w:val="both"/>
        <w:rPr>
          <w:color w:val="000000"/>
        </w:rPr>
      </w:pPr>
      <w:r w:rsidRPr="00320AAB">
        <w:rPr>
          <w:color w:val="000000"/>
        </w:rPr>
        <w:t>alte servicii.</w:t>
      </w:r>
    </w:p>
    <w:p w14:paraId="787C32F7" w14:textId="77777777" w:rsidR="00D010B2" w:rsidRPr="00320AAB" w:rsidRDefault="00D010B2">
      <w:pPr>
        <w:jc w:val="both"/>
        <w:rPr>
          <w:color w:val="000000"/>
        </w:rPr>
      </w:pPr>
    </w:p>
    <w:p w14:paraId="4FBC1DAC" w14:textId="4D437A3C" w:rsidR="00386F95" w:rsidRPr="00320AAB" w:rsidRDefault="001838BF">
      <w:pPr>
        <w:jc w:val="both"/>
      </w:pPr>
      <w:r>
        <w:t>h</w:t>
      </w:r>
      <w:r w:rsidRPr="00320AAB">
        <w:t>) Cheltuielile propuse prin proiect trebuie să facă referire la îndeplinirea activităților propuse prin proiect și să fie realiste (corect dimensionate)  în raport cu acestea, respectiv  să corespundă listei de cheltuieli eligibile;</w:t>
      </w:r>
    </w:p>
    <w:p w14:paraId="7ECB37B5" w14:textId="7CD5D946" w:rsidR="00386F95" w:rsidRPr="003C774C" w:rsidRDefault="001838BF">
      <w:pPr>
        <w:jc w:val="both"/>
      </w:pPr>
      <w:r>
        <w:t>i</w:t>
      </w:r>
      <w:r w:rsidRPr="00320AAB">
        <w:t>)</w:t>
      </w:r>
      <w:r w:rsidRPr="00320AAB">
        <w:rPr>
          <w:i/>
          <w:iCs/>
        </w:rPr>
        <w:t xml:space="preserve"> </w:t>
      </w:r>
      <w:r w:rsidRPr="00320AAB">
        <w:t xml:space="preserve">Cheltuielile de salarizare ale directorului de proiect nu pot </w:t>
      </w:r>
      <w:r w:rsidR="00874BB6" w:rsidRPr="00320AAB">
        <w:t>depăși</w:t>
      </w:r>
      <w:r w:rsidRPr="00320AAB">
        <w:t xml:space="preserve"> </w:t>
      </w:r>
      <w:r w:rsidR="00874BB6" w:rsidRPr="00874BB6">
        <w:rPr>
          <w:b/>
          <w:bCs/>
        </w:rPr>
        <w:t>2</w:t>
      </w:r>
      <w:r w:rsidRPr="00874BB6">
        <w:rPr>
          <w:b/>
          <w:bCs/>
        </w:rPr>
        <w:t>0%</w:t>
      </w:r>
      <w:r w:rsidRPr="00320AAB">
        <w:t xml:space="preserve"> din valoarea cheltuielilor totale prevăzute în bugetele proiectelor / cererilor de finanțare, inclusiv din bugetele redimensionate </w:t>
      </w:r>
      <w:r w:rsidRPr="003C774C">
        <w:t>după evaluare;</w:t>
      </w:r>
    </w:p>
    <w:p w14:paraId="19D26050" w14:textId="03B4425D" w:rsidR="00797D5E" w:rsidRDefault="001838BF">
      <w:pPr>
        <w:jc w:val="both"/>
        <w:rPr>
          <w:b/>
          <w:bCs/>
        </w:rPr>
      </w:pPr>
      <w:r w:rsidRPr="003C774C">
        <w:t xml:space="preserve">j) Pentru stabilirea valorilor brute de salarizare necesare alcătuirii bugetului de cheltuieli de personal al aplicațiilor, se calculează tariful orar </w:t>
      </w:r>
      <w:r w:rsidR="00797D5E" w:rsidRPr="003C774C">
        <w:t>conform</w:t>
      </w:r>
      <w:r w:rsidR="00797D5E">
        <w:rPr>
          <w:b/>
          <w:bCs/>
        </w:rPr>
        <w:t xml:space="preserve"> </w:t>
      </w:r>
      <w:r w:rsidR="00797D5E" w:rsidRPr="003C774C">
        <w:rPr>
          <w:b/>
          <w:bCs/>
          <w:i/>
          <w:iCs/>
        </w:rPr>
        <w:t>Hotărârii Consiliului de Administrație din 27.05.2026 privind stabilirea tarifelor brute pentru participarea în proiecte FDI și FFCSCU (fără contribuția de 2.25%) pentru posturi unice, pe categorii</w:t>
      </w:r>
      <w:r w:rsidR="00797D5E">
        <w:rPr>
          <w:b/>
          <w:bCs/>
        </w:rPr>
        <w:t xml:space="preserve">. </w:t>
      </w:r>
    </w:p>
    <w:p w14:paraId="55250DFE" w14:textId="40A499B1" w:rsidR="00386F95" w:rsidRPr="003C774C" w:rsidRDefault="00797D5E">
      <w:pPr>
        <w:jc w:val="both"/>
        <w:rPr>
          <w:b/>
          <w:bCs/>
        </w:rPr>
      </w:pPr>
      <w:r w:rsidRPr="003C774C">
        <w:t>k)Angajarea personalului se va face conform</w:t>
      </w:r>
      <w:r>
        <w:rPr>
          <w:b/>
          <w:bCs/>
        </w:rPr>
        <w:t xml:space="preserve"> </w:t>
      </w:r>
      <w:r w:rsidRPr="00797D5E">
        <w:rPr>
          <w:b/>
          <w:bCs/>
          <w:i/>
          <w:iCs/>
        </w:rPr>
        <w:t>Metodologiei privind recrutarea și selecția personalului pe posturile în afara organigramei Universității de Arhitectură și Urbanism ,,Ion Mincu” București</w:t>
      </w:r>
      <w:r>
        <w:rPr>
          <w:b/>
          <w:bCs/>
        </w:rPr>
        <w:t xml:space="preserve">, </w:t>
      </w:r>
      <w:r w:rsidRPr="003C774C">
        <w:t xml:space="preserve">înființate în vederea implementării </w:t>
      </w:r>
      <w:r w:rsidR="003C774C" w:rsidRPr="003C774C">
        <w:t>proiectelor</w:t>
      </w:r>
      <w:r w:rsidRPr="003C774C">
        <w:t xml:space="preserve"> </w:t>
      </w:r>
      <w:r w:rsidR="005323BD" w:rsidRPr="003C774C">
        <w:t>finanțate</w:t>
      </w:r>
      <w:r w:rsidRPr="003C774C">
        <w:t xml:space="preserve"> din FDI și FFCSU, aprobat in CA pe 27.05. 2026 iar în </w:t>
      </w:r>
      <w:r w:rsidR="003C774C">
        <w:t>S</w:t>
      </w:r>
      <w:r w:rsidRPr="003C774C">
        <w:t>enat pe 11.06.2026</w:t>
      </w:r>
    </w:p>
    <w:p w14:paraId="0996B134" w14:textId="212F9C6C" w:rsidR="00386F95" w:rsidRPr="00320AAB" w:rsidRDefault="003C774C">
      <w:pPr>
        <w:jc w:val="both"/>
      </w:pPr>
      <w:r>
        <w:t>l</w:t>
      </w:r>
      <w:r w:rsidR="001838BF" w:rsidRPr="00320AAB">
        <w:t>) Proiectele pot propune și co-finanțare din alte surse, acolo unde există această oportunitate și se justifică; pentru co-finanțare, pentru anul 202</w:t>
      </w:r>
      <w:r w:rsidR="000D7A16" w:rsidRPr="00320AAB">
        <w:t>6</w:t>
      </w:r>
      <w:r w:rsidR="001838BF" w:rsidRPr="00320AAB">
        <w:t>, nu se acordă punctaj suplimentar;</w:t>
      </w:r>
    </w:p>
    <w:p w14:paraId="7518C8E4" w14:textId="593AF135" w:rsidR="00386F95" w:rsidRPr="00320AAB" w:rsidRDefault="003C774C">
      <w:pPr>
        <w:jc w:val="both"/>
      </w:pPr>
      <w:r>
        <w:t>m</w:t>
      </w:r>
      <w:r w:rsidR="001838BF" w:rsidRPr="00320AAB">
        <w:t>) dubla finanțare a unui proiect, parțială sau per activitate, este strict interzisă și atrage răspunderea legală a directorului de proiect sau a membrilor echipei care suprapun activități finanțate din mai multe părți;</w:t>
      </w:r>
    </w:p>
    <w:p w14:paraId="52DFCB16" w14:textId="6B6171F7" w:rsidR="00386F95" w:rsidRPr="0055560A" w:rsidRDefault="003C774C">
      <w:pPr>
        <w:jc w:val="both"/>
      </w:pPr>
      <w:r>
        <w:t>n</w:t>
      </w:r>
      <w:r w:rsidR="001838BF" w:rsidRPr="00320AAB">
        <w:t xml:space="preserve">) </w:t>
      </w:r>
      <w:r w:rsidR="001838BF" w:rsidRPr="0055560A">
        <w:t>nu sunt eligibile proiecte coordonate de directori de proiect care au participat la competițiile FFCSU anterioare care nu și-au atins obiectivele;</w:t>
      </w:r>
    </w:p>
    <w:p w14:paraId="6E7EF95C" w14:textId="73532842" w:rsidR="00386F95" w:rsidRPr="0055560A" w:rsidRDefault="003C774C" w:rsidP="00D319F1">
      <w:pPr>
        <w:jc w:val="both"/>
      </w:pPr>
      <w:r>
        <w:t>o</w:t>
      </w:r>
      <w:r w:rsidR="001838BF" w:rsidRPr="0055560A">
        <w:t>) Procedurile de achiziții se vor efectua conform unui plan de achiziții pe fiecare proiect</w:t>
      </w:r>
      <w:r w:rsidR="000D7A16" w:rsidRPr="0055560A">
        <w:t xml:space="preserve"> (UAUIM DMC - FFCSU 2026 - ANEXA 7 plan de achizitii cheltuieli materiale)  </w:t>
      </w:r>
      <w:r w:rsidR="001838BF" w:rsidRPr="0055560A">
        <w:t xml:space="preserve">, transmis </w:t>
      </w:r>
      <w:r w:rsidR="000D7A16" w:rsidRPr="0055560A">
        <w:t xml:space="preserve">Departamentului DMC și </w:t>
      </w:r>
      <w:r w:rsidR="001838BF" w:rsidRPr="0055560A">
        <w:t xml:space="preserve">Biroului Achiziții și Serviciul Financiar-Contabilitate </w:t>
      </w:r>
      <w:r w:rsidR="00DB15D4">
        <w:t xml:space="preserve">la </w:t>
      </w:r>
      <w:r w:rsidR="001838BF" w:rsidRPr="0055560A">
        <w:t xml:space="preserve">redepunerea cererilor de finanțare actualizate după evaluare; </w:t>
      </w:r>
      <w:r w:rsidR="001838BF" w:rsidRPr="0055560A">
        <w:rPr>
          <w:b/>
          <w:bCs/>
        </w:rPr>
        <w:t xml:space="preserve">achizițiile au terme de realizare până la data de </w:t>
      </w:r>
      <w:r w:rsidR="00A508D6" w:rsidRPr="0055560A">
        <w:rPr>
          <w:b/>
          <w:bCs/>
        </w:rPr>
        <w:t>30</w:t>
      </w:r>
      <w:r w:rsidR="001838BF" w:rsidRPr="0055560A">
        <w:rPr>
          <w:b/>
          <w:bCs/>
        </w:rPr>
        <w:t xml:space="preserve"> </w:t>
      </w:r>
      <w:r w:rsidR="000D7A16" w:rsidRPr="0055560A">
        <w:rPr>
          <w:b/>
          <w:bCs/>
        </w:rPr>
        <w:t>octombrie</w:t>
      </w:r>
      <w:r w:rsidR="001838BF" w:rsidRPr="0055560A">
        <w:rPr>
          <w:b/>
          <w:bCs/>
        </w:rPr>
        <w:t xml:space="preserve"> 202</w:t>
      </w:r>
      <w:r w:rsidR="000D7A16" w:rsidRPr="0055560A">
        <w:rPr>
          <w:b/>
          <w:bCs/>
        </w:rPr>
        <w:t>6</w:t>
      </w:r>
      <w:r w:rsidR="001838BF" w:rsidRPr="0055560A">
        <w:rPr>
          <w:b/>
          <w:bCs/>
        </w:rPr>
        <w:t>;</w:t>
      </w:r>
    </w:p>
    <w:p w14:paraId="18312D9E" w14:textId="115E547F" w:rsidR="00386F95" w:rsidRPr="0055560A" w:rsidRDefault="003C774C" w:rsidP="00D319F1">
      <w:pPr>
        <w:jc w:val="both"/>
      </w:pPr>
      <w:r>
        <w:t>p</w:t>
      </w:r>
      <w:r w:rsidR="001838BF" w:rsidRPr="0055560A">
        <w:t xml:space="preserve">) contractele de muncă au termen de încheiere obligatoriu cel târziu </w:t>
      </w:r>
      <w:r w:rsidR="000D7A16" w:rsidRPr="0055560A">
        <w:rPr>
          <w:b/>
          <w:bCs/>
        </w:rPr>
        <w:t>31</w:t>
      </w:r>
      <w:r w:rsidR="001838BF" w:rsidRPr="0055560A">
        <w:rPr>
          <w:b/>
          <w:bCs/>
        </w:rPr>
        <w:t xml:space="preserve"> </w:t>
      </w:r>
      <w:r w:rsidR="000D7A16" w:rsidRPr="0055560A">
        <w:rPr>
          <w:b/>
          <w:bCs/>
        </w:rPr>
        <w:t>iulie</w:t>
      </w:r>
      <w:r w:rsidR="001838BF" w:rsidRPr="0055560A">
        <w:rPr>
          <w:b/>
          <w:bCs/>
        </w:rPr>
        <w:t xml:space="preserve"> 202</w:t>
      </w:r>
      <w:r w:rsidR="000D7A16" w:rsidRPr="0055560A">
        <w:rPr>
          <w:b/>
          <w:bCs/>
        </w:rPr>
        <w:t>6</w:t>
      </w:r>
      <w:r w:rsidR="001838BF" w:rsidRPr="0055560A">
        <w:rPr>
          <w:b/>
          <w:bCs/>
        </w:rPr>
        <w:t>;</w:t>
      </w:r>
    </w:p>
    <w:p w14:paraId="31AFCF28" w14:textId="1D0E6C64" w:rsidR="00386F95" w:rsidRPr="0055560A" w:rsidRDefault="003C774C" w:rsidP="00D319F1">
      <w:pPr>
        <w:jc w:val="both"/>
      </w:pPr>
      <w:r>
        <w:t>q</w:t>
      </w:r>
      <w:r w:rsidR="001838BF" w:rsidRPr="0055560A">
        <w:t>) în situația în care intervine o schimbare privind grila de salarizare a personalului implicat în proiectele finanțate prin această competiției, în curs de contractare sau implementare, se pot actualiza fișele de execuție în conformitate cu noile tarife, dar fără a depăși bugetul alocat în urma competiției.</w:t>
      </w:r>
    </w:p>
    <w:p w14:paraId="57B4669D" w14:textId="77777777" w:rsidR="00D319F1" w:rsidRPr="0055560A" w:rsidRDefault="00D319F1" w:rsidP="00D319F1">
      <w:pPr>
        <w:jc w:val="both"/>
      </w:pPr>
    </w:p>
    <w:p w14:paraId="40AAF352" w14:textId="0467D089" w:rsidR="00386F95" w:rsidRPr="006B2E12" w:rsidRDefault="00000000" w:rsidP="00D319F1">
      <w:pPr>
        <w:jc w:val="both"/>
      </w:pPr>
      <w:r w:rsidRPr="006B2E12">
        <w:t>În baza planurilor de achiziție transmise un</w:t>
      </w:r>
      <w:r w:rsidR="006A3360" w:rsidRPr="006B2E12">
        <w:t>iversității</w:t>
      </w:r>
      <w:r w:rsidRPr="006B2E12">
        <w:t xml:space="preserve"> </w:t>
      </w:r>
      <w:r w:rsidR="006A3360" w:rsidRPr="006B2E12">
        <w:t xml:space="preserve">se </w:t>
      </w:r>
      <w:r w:rsidRPr="006B2E12">
        <w:t xml:space="preserve">va organiza un program de </w:t>
      </w:r>
      <w:r w:rsidR="006A3360" w:rsidRPr="006B2E12">
        <w:t>achiziții</w:t>
      </w:r>
      <w:r w:rsidRPr="006B2E12">
        <w:t xml:space="preserve"> centralizat pe categorii de cheltuieli</w:t>
      </w:r>
      <w:r w:rsidR="00D319F1" w:rsidRPr="006B2E12">
        <w:t xml:space="preserve">, </w:t>
      </w:r>
      <w:r w:rsidRPr="006B2E12">
        <w:t xml:space="preserve">recomandarea </w:t>
      </w:r>
      <w:r w:rsidR="00D319F1" w:rsidRPr="006B2E12">
        <w:t>fiind</w:t>
      </w:r>
      <w:r w:rsidRPr="006B2E12">
        <w:t xml:space="preserve"> ca odată cu </w:t>
      </w:r>
      <w:r w:rsidR="006A3360" w:rsidRPr="006B2E12">
        <w:t>pla</w:t>
      </w:r>
      <w:r w:rsidR="001E15C0" w:rsidRPr="006B2E12">
        <w:t>nului</w:t>
      </w:r>
      <w:r w:rsidRPr="006B2E12">
        <w:t xml:space="preserve"> de ach</w:t>
      </w:r>
      <w:r w:rsidR="006A3360" w:rsidRPr="006B2E12">
        <w:t>iziții</w:t>
      </w:r>
      <w:r w:rsidRPr="006B2E12">
        <w:t xml:space="preserve"> să se </w:t>
      </w:r>
      <w:r w:rsidR="006A3360" w:rsidRPr="006B2E12">
        <w:t>transmită</w:t>
      </w:r>
      <w:r w:rsidRPr="006B2E12">
        <w:t xml:space="preserve"> și </w:t>
      </w:r>
      <w:r w:rsidR="006A3360" w:rsidRPr="006B2E12">
        <w:t>specificațiile</w:t>
      </w:r>
      <w:r w:rsidRPr="006B2E12">
        <w:t xml:space="preserve"> </w:t>
      </w:r>
      <w:r w:rsidR="006A3360" w:rsidRPr="006B2E12">
        <w:t>tehnice</w:t>
      </w:r>
      <w:r w:rsidR="00D319F1" w:rsidRPr="006B2E12">
        <w:t xml:space="preserve"> - </w:t>
      </w:r>
      <w:r w:rsidRPr="006B2E12">
        <w:t xml:space="preserve"> pentru realizarea centralizata a caietelor de sarcini</w:t>
      </w:r>
      <w:r w:rsidR="0055560A" w:rsidRPr="006B2E12">
        <w:t>.</w:t>
      </w:r>
      <w:r w:rsidRPr="006B2E12">
        <w:t xml:space="preserve"> </w:t>
      </w:r>
    </w:p>
    <w:p w14:paraId="794556B2" w14:textId="77777777" w:rsidR="00386F95" w:rsidRPr="00320AAB" w:rsidRDefault="00386F95">
      <w:pPr>
        <w:jc w:val="both"/>
      </w:pPr>
    </w:p>
    <w:p w14:paraId="741BD68F" w14:textId="77777777" w:rsidR="00386F95" w:rsidRPr="00320AAB" w:rsidRDefault="00000000">
      <w:pPr>
        <w:jc w:val="both"/>
      </w:pPr>
      <w:r w:rsidRPr="00320AAB">
        <w:rPr>
          <w:b/>
          <w:bCs/>
          <w:color w:val="000000"/>
          <w:shd w:val="clear" w:color="auto" w:fill="FFFFCC"/>
        </w:rPr>
        <w:t>VII. CALENDAR - TERMEN DE DEPUNERE</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p>
    <w:p w14:paraId="6B031B5E" w14:textId="77777777" w:rsidR="00386F95" w:rsidRPr="00320AAB" w:rsidRDefault="00386F95">
      <w:pPr>
        <w:jc w:val="both"/>
        <w:rPr>
          <w:i/>
          <w:iCs/>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424"/>
        <w:gridCol w:w="3279"/>
      </w:tblGrid>
      <w:tr w:rsidR="00386F95" w:rsidRPr="00320AAB" w14:paraId="696A3AEE" w14:textId="77777777">
        <w:tc>
          <w:tcPr>
            <w:tcW w:w="9703" w:type="dxa"/>
            <w:gridSpan w:val="2"/>
            <w:tcBorders>
              <w:top w:val="single" w:sz="1" w:space="0" w:color="000000"/>
              <w:left w:val="single" w:sz="1" w:space="0" w:color="000000"/>
              <w:bottom w:val="single" w:sz="1" w:space="0" w:color="000000"/>
              <w:right w:val="single" w:sz="1" w:space="0" w:color="000000"/>
            </w:tcBorders>
          </w:tcPr>
          <w:p w14:paraId="713DC2E2" w14:textId="77777777" w:rsidR="00386F95" w:rsidRPr="00320AAB" w:rsidRDefault="00000000">
            <w:pPr>
              <w:pStyle w:val="TableContents"/>
              <w:jc w:val="both"/>
            </w:pPr>
            <w:r w:rsidRPr="00320AAB">
              <w:t>CALENDAR COMPETIȚIE CERCETARE  FFCSU UAUIM 2025</w:t>
            </w:r>
          </w:p>
        </w:tc>
      </w:tr>
      <w:tr w:rsidR="00386F95" w:rsidRPr="00320AAB" w14:paraId="4BF37F88" w14:textId="77777777">
        <w:tc>
          <w:tcPr>
            <w:tcW w:w="6424" w:type="dxa"/>
            <w:tcBorders>
              <w:top w:val="single" w:sz="1" w:space="0" w:color="000000"/>
              <w:left w:val="single" w:sz="1" w:space="0" w:color="000000"/>
              <w:bottom w:val="single" w:sz="1" w:space="0" w:color="000000"/>
            </w:tcBorders>
          </w:tcPr>
          <w:p w14:paraId="2B63ACC8" w14:textId="77777777" w:rsidR="00386F95" w:rsidRPr="00320AAB" w:rsidRDefault="00000000">
            <w:pPr>
              <w:jc w:val="both"/>
            </w:pPr>
            <w:r w:rsidRPr="00320AAB">
              <w:t>Lansarea perioadei de depunere a proiectelor</w:t>
            </w:r>
          </w:p>
        </w:tc>
        <w:tc>
          <w:tcPr>
            <w:tcW w:w="3279" w:type="dxa"/>
            <w:tcBorders>
              <w:top w:val="single" w:sz="1" w:space="0" w:color="000000"/>
              <w:left w:val="single" w:sz="1" w:space="0" w:color="000000"/>
              <w:bottom w:val="single" w:sz="1" w:space="0" w:color="000000"/>
              <w:right w:val="single" w:sz="1" w:space="0" w:color="000000"/>
            </w:tcBorders>
          </w:tcPr>
          <w:p w14:paraId="29E832D9" w14:textId="513677A7" w:rsidR="00386F95" w:rsidRPr="0055560A" w:rsidRDefault="000D7A16">
            <w:pPr>
              <w:jc w:val="both"/>
              <w:rPr>
                <w:b/>
                <w:bCs/>
              </w:rPr>
            </w:pPr>
            <w:r w:rsidRPr="0055560A">
              <w:rPr>
                <w:b/>
                <w:bCs/>
              </w:rPr>
              <w:t>2</w:t>
            </w:r>
            <w:r w:rsidR="00F533C1" w:rsidRPr="0055560A">
              <w:rPr>
                <w:b/>
                <w:bCs/>
              </w:rPr>
              <w:t>5</w:t>
            </w:r>
            <w:r w:rsidRPr="0055560A">
              <w:rPr>
                <w:b/>
                <w:bCs/>
              </w:rPr>
              <w:t xml:space="preserve"> iunie 2026</w:t>
            </w:r>
          </w:p>
        </w:tc>
      </w:tr>
      <w:tr w:rsidR="00386F95" w:rsidRPr="00320AAB" w14:paraId="381B0E39" w14:textId="77777777">
        <w:tc>
          <w:tcPr>
            <w:tcW w:w="6424" w:type="dxa"/>
            <w:tcBorders>
              <w:left w:val="single" w:sz="1" w:space="0" w:color="000000"/>
              <w:bottom w:val="single" w:sz="1" w:space="0" w:color="000000"/>
            </w:tcBorders>
          </w:tcPr>
          <w:p w14:paraId="57704FEF" w14:textId="77777777" w:rsidR="00386F95" w:rsidRPr="00320AAB" w:rsidRDefault="00000000">
            <w:pPr>
              <w:jc w:val="both"/>
            </w:pPr>
            <w:r w:rsidRPr="00320AAB">
              <w:t>Termen de depunere a proiectelor</w:t>
            </w:r>
          </w:p>
        </w:tc>
        <w:tc>
          <w:tcPr>
            <w:tcW w:w="3279" w:type="dxa"/>
            <w:tcBorders>
              <w:left w:val="single" w:sz="1" w:space="0" w:color="000000"/>
              <w:bottom w:val="single" w:sz="1" w:space="0" w:color="000000"/>
              <w:right w:val="single" w:sz="1" w:space="0" w:color="000000"/>
            </w:tcBorders>
          </w:tcPr>
          <w:p w14:paraId="0AB76143" w14:textId="3D0B5AB0" w:rsidR="00386F95" w:rsidRPr="0055560A" w:rsidRDefault="000D7A16">
            <w:pPr>
              <w:jc w:val="both"/>
              <w:rPr>
                <w:b/>
                <w:bCs/>
              </w:rPr>
            </w:pPr>
            <w:r w:rsidRPr="0055560A">
              <w:rPr>
                <w:b/>
                <w:bCs/>
              </w:rPr>
              <w:t>6 iulie 2026, ora 10.00 EET</w:t>
            </w:r>
          </w:p>
        </w:tc>
      </w:tr>
      <w:tr w:rsidR="00386F95" w:rsidRPr="00320AAB" w14:paraId="589F1A66" w14:textId="77777777">
        <w:tc>
          <w:tcPr>
            <w:tcW w:w="6424" w:type="dxa"/>
            <w:tcBorders>
              <w:left w:val="single" w:sz="1" w:space="0" w:color="000000"/>
              <w:bottom w:val="single" w:sz="1" w:space="0" w:color="000000"/>
            </w:tcBorders>
          </w:tcPr>
          <w:p w14:paraId="00FD741B" w14:textId="77777777" w:rsidR="00386F95" w:rsidRPr="00320AAB" w:rsidRDefault="00000000">
            <w:pPr>
              <w:jc w:val="both"/>
            </w:pPr>
            <w:r w:rsidRPr="00320AAB">
              <w:t>Transmitere întrebări și clarificări</w:t>
            </w:r>
          </w:p>
          <w:p w14:paraId="165BE9A8" w14:textId="77777777" w:rsidR="00386F95" w:rsidRPr="00320AAB" w:rsidRDefault="00000000">
            <w:pPr>
              <w:jc w:val="both"/>
            </w:pPr>
            <w:r w:rsidRPr="00320AAB">
              <w:t>cercetare@uauim.ro</w:t>
            </w:r>
          </w:p>
        </w:tc>
        <w:tc>
          <w:tcPr>
            <w:tcW w:w="3279" w:type="dxa"/>
            <w:tcBorders>
              <w:left w:val="single" w:sz="1" w:space="0" w:color="000000"/>
              <w:bottom w:val="single" w:sz="1" w:space="0" w:color="000000"/>
              <w:right w:val="single" w:sz="1" w:space="0" w:color="000000"/>
            </w:tcBorders>
          </w:tcPr>
          <w:p w14:paraId="5F1F8E33" w14:textId="5B9E466E" w:rsidR="00386F95" w:rsidRPr="0055560A" w:rsidRDefault="000D7A16">
            <w:pPr>
              <w:jc w:val="both"/>
              <w:rPr>
                <w:b/>
                <w:bCs/>
              </w:rPr>
            </w:pPr>
            <w:r w:rsidRPr="0055560A">
              <w:rPr>
                <w:b/>
                <w:bCs/>
              </w:rPr>
              <w:t>2</w:t>
            </w:r>
            <w:r w:rsidR="00F533C1" w:rsidRPr="0055560A">
              <w:rPr>
                <w:b/>
                <w:bCs/>
              </w:rPr>
              <w:t>5</w:t>
            </w:r>
            <w:r w:rsidRPr="0055560A">
              <w:rPr>
                <w:b/>
                <w:bCs/>
              </w:rPr>
              <w:t xml:space="preserve"> iunie  - 30 iunie 2026</w:t>
            </w:r>
          </w:p>
        </w:tc>
      </w:tr>
      <w:tr w:rsidR="00386F95" w:rsidRPr="00320AAB" w14:paraId="1D0814E4" w14:textId="77777777">
        <w:tc>
          <w:tcPr>
            <w:tcW w:w="6424" w:type="dxa"/>
            <w:tcBorders>
              <w:left w:val="single" w:sz="1" w:space="0" w:color="000000"/>
              <w:bottom w:val="single" w:sz="1" w:space="0" w:color="000000"/>
            </w:tcBorders>
          </w:tcPr>
          <w:p w14:paraId="6AC4915F" w14:textId="77777777" w:rsidR="00386F95" w:rsidRPr="00320AAB" w:rsidRDefault="00000000">
            <w:pPr>
              <w:pStyle w:val="TableContents"/>
              <w:jc w:val="both"/>
            </w:pPr>
            <w:r w:rsidRPr="00320AAB">
              <w:lastRenderedPageBreak/>
              <w:t>Evaluarea proiectelor și afișarea rezultatelor preliminare și a bugetelor aprobate de comisia de evaluare</w:t>
            </w:r>
          </w:p>
        </w:tc>
        <w:tc>
          <w:tcPr>
            <w:tcW w:w="3279" w:type="dxa"/>
            <w:tcBorders>
              <w:left w:val="single" w:sz="1" w:space="0" w:color="000000"/>
              <w:bottom w:val="single" w:sz="1" w:space="0" w:color="000000"/>
              <w:right w:val="single" w:sz="1" w:space="0" w:color="000000"/>
            </w:tcBorders>
          </w:tcPr>
          <w:p w14:paraId="1209CCF2" w14:textId="0E787BBD" w:rsidR="00386F95" w:rsidRPr="0055560A" w:rsidRDefault="000D7A16">
            <w:pPr>
              <w:jc w:val="both"/>
              <w:rPr>
                <w:b/>
                <w:bCs/>
              </w:rPr>
            </w:pPr>
            <w:r w:rsidRPr="0055560A">
              <w:rPr>
                <w:b/>
                <w:bCs/>
              </w:rPr>
              <w:t>6-8 iulie 2026</w:t>
            </w:r>
          </w:p>
        </w:tc>
      </w:tr>
      <w:tr w:rsidR="00386F95" w:rsidRPr="00320AAB" w14:paraId="23DE009C" w14:textId="77777777">
        <w:tc>
          <w:tcPr>
            <w:tcW w:w="6424" w:type="dxa"/>
            <w:tcBorders>
              <w:left w:val="single" w:sz="1" w:space="0" w:color="000000"/>
              <w:bottom w:val="single" w:sz="1" w:space="0" w:color="000000"/>
            </w:tcBorders>
          </w:tcPr>
          <w:p w14:paraId="5A16326A" w14:textId="77777777" w:rsidR="00386F95" w:rsidRPr="00320AAB" w:rsidRDefault="00000000">
            <w:pPr>
              <w:pStyle w:val="TableContents"/>
              <w:jc w:val="both"/>
            </w:pPr>
            <w:r w:rsidRPr="00320AAB">
              <w:t xml:space="preserve">Depunerea contestațiilor </w:t>
            </w:r>
          </w:p>
        </w:tc>
        <w:tc>
          <w:tcPr>
            <w:tcW w:w="3279" w:type="dxa"/>
            <w:tcBorders>
              <w:left w:val="single" w:sz="1" w:space="0" w:color="000000"/>
              <w:bottom w:val="single" w:sz="1" w:space="0" w:color="000000"/>
              <w:right w:val="single" w:sz="1" w:space="0" w:color="000000"/>
            </w:tcBorders>
          </w:tcPr>
          <w:p w14:paraId="2098E034" w14:textId="057DC87B" w:rsidR="00386F95" w:rsidRPr="0055560A" w:rsidRDefault="00A508D6">
            <w:pPr>
              <w:jc w:val="both"/>
              <w:rPr>
                <w:b/>
                <w:bCs/>
              </w:rPr>
            </w:pPr>
            <w:r w:rsidRPr="0055560A">
              <w:rPr>
                <w:b/>
                <w:bCs/>
              </w:rPr>
              <w:t>9 iulie 2026, ora 12.00 EET</w:t>
            </w:r>
          </w:p>
        </w:tc>
      </w:tr>
      <w:tr w:rsidR="00386F95" w:rsidRPr="00320AAB" w14:paraId="4CCF2312" w14:textId="77777777">
        <w:tc>
          <w:tcPr>
            <w:tcW w:w="6424" w:type="dxa"/>
            <w:tcBorders>
              <w:left w:val="single" w:sz="1" w:space="0" w:color="000000"/>
              <w:bottom w:val="single" w:sz="1" w:space="0" w:color="000000"/>
            </w:tcBorders>
          </w:tcPr>
          <w:p w14:paraId="16CA32B9" w14:textId="77777777" w:rsidR="00386F95" w:rsidRPr="00320AAB" w:rsidRDefault="00000000">
            <w:pPr>
              <w:jc w:val="both"/>
            </w:pPr>
            <w:r w:rsidRPr="00320AAB">
              <w:t>Soluționarea contestațiilor și publicarea rezultatelor finale și a bugetelor aprobate per proiect</w:t>
            </w:r>
          </w:p>
          <w:p w14:paraId="660892B6" w14:textId="77777777" w:rsidR="00386F95" w:rsidRPr="00320AAB" w:rsidRDefault="00386F95">
            <w:pPr>
              <w:jc w:val="both"/>
            </w:pPr>
          </w:p>
        </w:tc>
        <w:tc>
          <w:tcPr>
            <w:tcW w:w="3279" w:type="dxa"/>
            <w:tcBorders>
              <w:left w:val="single" w:sz="1" w:space="0" w:color="000000"/>
              <w:bottom w:val="single" w:sz="1" w:space="0" w:color="000000"/>
              <w:right w:val="single" w:sz="1" w:space="0" w:color="000000"/>
            </w:tcBorders>
          </w:tcPr>
          <w:p w14:paraId="71F13019" w14:textId="44EBA558" w:rsidR="00386F95" w:rsidRPr="0055560A" w:rsidRDefault="00A508D6">
            <w:pPr>
              <w:jc w:val="both"/>
              <w:rPr>
                <w:b/>
                <w:bCs/>
              </w:rPr>
            </w:pPr>
            <w:r w:rsidRPr="0055560A">
              <w:rPr>
                <w:b/>
                <w:bCs/>
              </w:rPr>
              <w:t>10 iulie 2026</w:t>
            </w:r>
          </w:p>
        </w:tc>
      </w:tr>
      <w:tr w:rsidR="00386F95" w:rsidRPr="00320AAB" w14:paraId="7EBE1EF9" w14:textId="77777777">
        <w:tc>
          <w:tcPr>
            <w:tcW w:w="6424" w:type="dxa"/>
            <w:tcBorders>
              <w:left w:val="single" w:sz="1" w:space="0" w:color="000000"/>
              <w:bottom w:val="single" w:sz="1" w:space="0" w:color="000000"/>
            </w:tcBorders>
          </w:tcPr>
          <w:p w14:paraId="41814A46" w14:textId="66C076E4" w:rsidR="00386F95" w:rsidRPr="00320AAB" w:rsidRDefault="00000000" w:rsidP="006B2E12">
            <w:pPr>
              <w:pStyle w:val="TableContents"/>
            </w:pPr>
            <w:r w:rsidRPr="00320AAB">
              <w:t xml:space="preserve">Actualizarea cererilor admise la finanțare (Anexa 1) conform bugetelor aprobate / observațiilor comisiei de evaluare și înregistrarea acestora la registratura UAUIM </w:t>
            </w:r>
            <w:r w:rsidR="006B2E12">
              <w:t xml:space="preserve"> </w:t>
            </w:r>
            <w:r w:rsidR="00D963EC">
              <w:t>+</w:t>
            </w:r>
            <w:r w:rsidR="006B2E12">
              <w:t xml:space="preserve"> a planu</w:t>
            </w:r>
            <w:r w:rsidR="00D963EC">
              <w:t>lui</w:t>
            </w:r>
            <w:r w:rsidR="006B2E12">
              <w:t xml:space="preserve"> de achiziții actualizat </w:t>
            </w:r>
            <w:r w:rsidR="006B2E12" w:rsidRPr="006B2E12">
              <w:t xml:space="preserve">ANEXA 7 – Plan de achiziții cheltuieli materiale  </w:t>
            </w:r>
            <w:r w:rsidRPr="00320AAB">
              <w:t>(= data de începere a proiectelor) / Termen de înregistrare a cererilor admise la finanțare actualizate (Anexa 1) *</w:t>
            </w:r>
          </w:p>
        </w:tc>
        <w:tc>
          <w:tcPr>
            <w:tcW w:w="3279" w:type="dxa"/>
            <w:tcBorders>
              <w:left w:val="single" w:sz="1" w:space="0" w:color="000000"/>
              <w:bottom w:val="single" w:sz="1" w:space="0" w:color="000000"/>
              <w:right w:val="single" w:sz="1" w:space="0" w:color="000000"/>
            </w:tcBorders>
          </w:tcPr>
          <w:p w14:paraId="180B2604" w14:textId="50E4A659" w:rsidR="00386F95" w:rsidRPr="0055560A" w:rsidRDefault="00A508D6">
            <w:pPr>
              <w:jc w:val="both"/>
              <w:rPr>
                <w:b/>
                <w:bCs/>
              </w:rPr>
            </w:pPr>
            <w:r w:rsidRPr="0055560A">
              <w:rPr>
                <w:b/>
                <w:bCs/>
              </w:rPr>
              <w:t>10-15 iulie 2026</w:t>
            </w:r>
          </w:p>
        </w:tc>
      </w:tr>
      <w:tr w:rsidR="00386F95" w:rsidRPr="00320AAB" w14:paraId="61309D32" w14:textId="77777777">
        <w:tc>
          <w:tcPr>
            <w:tcW w:w="6424" w:type="dxa"/>
            <w:tcBorders>
              <w:left w:val="single" w:sz="1" w:space="0" w:color="000000"/>
              <w:bottom w:val="single" w:sz="1" w:space="0" w:color="000000"/>
            </w:tcBorders>
          </w:tcPr>
          <w:p w14:paraId="5EB72726" w14:textId="77777777" w:rsidR="00386F95" w:rsidRPr="00320AAB" w:rsidRDefault="00000000">
            <w:pPr>
              <w:pStyle w:val="TableContents"/>
              <w:jc w:val="both"/>
            </w:pPr>
            <w:r w:rsidRPr="00320AAB">
              <w:t>Termen de transmitere a referatelor de angajare pentru contractele de muncă necesare desfășurării activităților**</w:t>
            </w:r>
          </w:p>
        </w:tc>
        <w:tc>
          <w:tcPr>
            <w:tcW w:w="3279" w:type="dxa"/>
            <w:tcBorders>
              <w:left w:val="single" w:sz="1" w:space="0" w:color="000000"/>
              <w:bottom w:val="single" w:sz="1" w:space="0" w:color="000000"/>
              <w:right w:val="single" w:sz="1" w:space="0" w:color="000000"/>
            </w:tcBorders>
          </w:tcPr>
          <w:p w14:paraId="3365BDD7" w14:textId="77585E0B" w:rsidR="00386F95" w:rsidRPr="0055560A" w:rsidRDefault="00A508D6">
            <w:pPr>
              <w:jc w:val="both"/>
              <w:rPr>
                <w:b/>
                <w:bCs/>
              </w:rPr>
            </w:pPr>
            <w:r w:rsidRPr="0055560A">
              <w:rPr>
                <w:b/>
                <w:bCs/>
              </w:rPr>
              <w:t xml:space="preserve">15 – 31 iulie 2026 </w:t>
            </w:r>
          </w:p>
        </w:tc>
      </w:tr>
      <w:tr w:rsidR="00386F95" w:rsidRPr="00320AAB" w14:paraId="1E4B91D5" w14:textId="77777777">
        <w:tc>
          <w:tcPr>
            <w:tcW w:w="6424" w:type="dxa"/>
            <w:tcBorders>
              <w:left w:val="single" w:sz="1" w:space="0" w:color="000000"/>
              <w:bottom w:val="single" w:sz="1" w:space="0" w:color="000000"/>
            </w:tcBorders>
          </w:tcPr>
          <w:p w14:paraId="210B7AEE" w14:textId="38223162" w:rsidR="00386F95" w:rsidRPr="00320AAB" w:rsidRDefault="00000000">
            <w:pPr>
              <w:pStyle w:val="TableContents"/>
              <w:jc w:val="both"/>
            </w:pPr>
            <w:r w:rsidRPr="00320AAB">
              <w:t xml:space="preserve">Termen de transmitere al planului de achiziții </w:t>
            </w:r>
            <w:r w:rsidR="006B2E12">
              <w:t>către departamentul de achiziții</w:t>
            </w:r>
          </w:p>
        </w:tc>
        <w:tc>
          <w:tcPr>
            <w:tcW w:w="3279" w:type="dxa"/>
            <w:tcBorders>
              <w:left w:val="single" w:sz="1" w:space="0" w:color="000000"/>
              <w:bottom w:val="single" w:sz="1" w:space="0" w:color="000000"/>
              <w:right w:val="single" w:sz="1" w:space="0" w:color="000000"/>
            </w:tcBorders>
          </w:tcPr>
          <w:p w14:paraId="5077C84A" w14:textId="1A8AFCE7" w:rsidR="00386F95" w:rsidRPr="0055560A" w:rsidRDefault="00A508D6">
            <w:pPr>
              <w:jc w:val="both"/>
              <w:rPr>
                <w:b/>
                <w:bCs/>
              </w:rPr>
            </w:pPr>
            <w:r w:rsidRPr="0055560A">
              <w:rPr>
                <w:b/>
                <w:bCs/>
              </w:rPr>
              <w:t>1 octombrie 2026</w:t>
            </w:r>
          </w:p>
        </w:tc>
      </w:tr>
      <w:tr w:rsidR="00386F95" w:rsidRPr="00320AAB" w14:paraId="5A05EC8F" w14:textId="77777777">
        <w:tc>
          <w:tcPr>
            <w:tcW w:w="6424" w:type="dxa"/>
            <w:tcBorders>
              <w:left w:val="single" w:sz="1" w:space="0" w:color="000000"/>
              <w:bottom w:val="single" w:sz="1" w:space="0" w:color="000000"/>
            </w:tcBorders>
          </w:tcPr>
          <w:p w14:paraId="54264EC7" w14:textId="77777777" w:rsidR="00386F95" w:rsidRPr="00320AAB" w:rsidRDefault="00000000">
            <w:pPr>
              <w:pStyle w:val="TableContents"/>
              <w:jc w:val="both"/>
            </w:pPr>
            <w:r w:rsidRPr="00320AAB">
              <w:t>Termen OBLIGATORIU de finalizare al achizițiilor din proiecte</w:t>
            </w:r>
          </w:p>
        </w:tc>
        <w:tc>
          <w:tcPr>
            <w:tcW w:w="3279" w:type="dxa"/>
            <w:tcBorders>
              <w:left w:val="single" w:sz="1" w:space="0" w:color="000000"/>
              <w:bottom w:val="single" w:sz="1" w:space="0" w:color="000000"/>
              <w:right w:val="single" w:sz="1" w:space="0" w:color="000000"/>
            </w:tcBorders>
          </w:tcPr>
          <w:p w14:paraId="5CA8FD2F" w14:textId="7A2D4293" w:rsidR="00386F95" w:rsidRPr="0055560A" w:rsidRDefault="00A508D6" w:rsidP="001E15C0">
            <w:pPr>
              <w:rPr>
                <w:b/>
                <w:bCs/>
              </w:rPr>
            </w:pPr>
            <w:r w:rsidRPr="0055560A">
              <w:rPr>
                <w:b/>
                <w:bCs/>
              </w:rPr>
              <w:t>30 octombrie 2026</w:t>
            </w:r>
          </w:p>
        </w:tc>
      </w:tr>
      <w:tr w:rsidR="00386F95" w:rsidRPr="00320AAB" w14:paraId="15F3341B" w14:textId="77777777">
        <w:tc>
          <w:tcPr>
            <w:tcW w:w="6424" w:type="dxa"/>
            <w:tcBorders>
              <w:left w:val="single" w:sz="1" w:space="0" w:color="000000"/>
              <w:bottom w:val="single" w:sz="1" w:space="0" w:color="000000"/>
            </w:tcBorders>
          </w:tcPr>
          <w:p w14:paraId="305106C9" w14:textId="77777777" w:rsidR="00386F95" w:rsidRPr="00320AAB" w:rsidRDefault="00000000">
            <w:pPr>
              <w:pStyle w:val="TableContents"/>
              <w:jc w:val="both"/>
            </w:pPr>
            <w:r w:rsidRPr="00320AAB">
              <w:t>Termen OBLIGATORIU de încheiere al contractelor de muncă</w:t>
            </w:r>
          </w:p>
        </w:tc>
        <w:tc>
          <w:tcPr>
            <w:tcW w:w="3279" w:type="dxa"/>
            <w:tcBorders>
              <w:left w:val="single" w:sz="1" w:space="0" w:color="000000"/>
              <w:bottom w:val="single" w:sz="1" w:space="0" w:color="000000"/>
              <w:right w:val="single" w:sz="1" w:space="0" w:color="000000"/>
            </w:tcBorders>
          </w:tcPr>
          <w:p w14:paraId="2F7E28E2" w14:textId="71C0C15E" w:rsidR="00386F95" w:rsidRPr="0055560A" w:rsidRDefault="00A508D6">
            <w:pPr>
              <w:jc w:val="both"/>
              <w:rPr>
                <w:b/>
                <w:bCs/>
              </w:rPr>
            </w:pPr>
            <w:r w:rsidRPr="0055560A">
              <w:rPr>
                <w:b/>
                <w:bCs/>
              </w:rPr>
              <w:t>30 noiembrie 2026</w:t>
            </w:r>
          </w:p>
        </w:tc>
      </w:tr>
      <w:tr w:rsidR="00386F95" w:rsidRPr="00320AAB" w14:paraId="446B4345" w14:textId="77777777">
        <w:tc>
          <w:tcPr>
            <w:tcW w:w="6424" w:type="dxa"/>
            <w:tcBorders>
              <w:left w:val="single" w:sz="1" w:space="0" w:color="000000"/>
              <w:bottom w:val="single" w:sz="1" w:space="0" w:color="000000"/>
            </w:tcBorders>
          </w:tcPr>
          <w:p w14:paraId="2E22A6A8" w14:textId="77777777" w:rsidR="00386F95" w:rsidRPr="00320AAB" w:rsidRDefault="00000000">
            <w:pPr>
              <w:pStyle w:val="TableContents"/>
              <w:jc w:val="both"/>
            </w:pPr>
            <w:r w:rsidRPr="00320AAB">
              <w:t xml:space="preserve">Finalizarea proiectelor </w:t>
            </w:r>
          </w:p>
        </w:tc>
        <w:tc>
          <w:tcPr>
            <w:tcW w:w="3279" w:type="dxa"/>
            <w:tcBorders>
              <w:left w:val="single" w:sz="1" w:space="0" w:color="000000"/>
              <w:bottom w:val="single" w:sz="1" w:space="0" w:color="000000"/>
              <w:right w:val="single" w:sz="1" w:space="0" w:color="000000"/>
            </w:tcBorders>
          </w:tcPr>
          <w:p w14:paraId="02605360" w14:textId="109ACDB4" w:rsidR="00386F95" w:rsidRPr="0055560A" w:rsidRDefault="00000000">
            <w:pPr>
              <w:jc w:val="both"/>
              <w:rPr>
                <w:b/>
                <w:bCs/>
              </w:rPr>
            </w:pPr>
            <w:r w:rsidRPr="0055560A">
              <w:rPr>
                <w:b/>
                <w:bCs/>
              </w:rPr>
              <w:t xml:space="preserve">cel târziu </w:t>
            </w:r>
            <w:r w:rsidR="00A508D6" w:rsidRPr="0055560A">
              <w:rPr>
                <w:b/>
                <w:bCs/>
              </w:rPr>
              <w:t>30 noiembrie 2026</w:t>
            </w:r>
          </w:p>
        </w:tc>
      </w:tr>
      <w:tr w:rsidR="00386F95" w:rsidRPr="00320AAB" w14:paraId="4560F6AC" w14:textId="77777777">
        <w:tc>
          <w:tcPr>
            <w:tcW w:w="6424" w:type="dxa"/>
            <w:tcBorders>
              <w:left w:val="single" w:sz="1" w:space="0" w:color="000000"/>
              <w:bottom w:val="single" w:sz="1" w:space="0" w:color="000000"/>
            </w:tcBorders>
          </w:tcPr>
          <w:p w14:paraId="62008D27" w14:textId="77777777" w:rsidR="00386F95" w:rsidRPr="00320AAB" w:rsidRDefault="00000000">
            <w:pPr>
              <w:jc w:val="both"/>
            </w:pPr>
            <w:r w:rsidRPr="00320AAB">
              <w:t>Transmiterea spre aprobare către Consiliul de Administrație al UAUIM, a Anexei 3</w:t>
            </w:r>
            <w:r w:rsidRPr="00320AAB">
              <w:rPr>
                <w:color w:val="000000"/>
              </w:rPr>
              <w:t xml:space="preserve"> AUTOEVALUARE / RAPORT TEHNIC ȘI FINANCIAR !</w:t>
            </w:r>
          </w:p>
        </w:tc>
        <w:tc>
          <w:tcPr>
            <w:tcW w:w="3279" w:type="dxa"/>
            <w:tcBorders>
              <w:left w:val="single" w:sz="1" w:space="0" w:color="000000"/>
              <w:bottom w:val="single" w:sz="1" w:space="0" w:color="000000"/>
              <w:right w:val="single" w:sz="1" w:space="0" w:color="000000"/>
            </w:tcBorders>
          </w:tcPr>
          <w:p w14:paraId="4A33EEE7" w14:textId="09BFBF2C" w:rsidR="00386F95" w:rsidRPr="0055560A" w:rsidRDefault="00A508D6">
            <w:pPr>
              <w:jc w:val="both"/>
              <w:rPr>
                <w:b/>
                <w:bCs/>
              </w:rPr>
            </w:pPr>
            <w:r w:rsidRPr="0055560A">
              <w:rPr>
                <w:b/>
                <w:bCs/>
              </w:rPr>
              <w:t>15 decembrie 2026, ora 10.00 EET</w:t>
            </w:r>
          </w:p>
        </w:tc>
      </w:tr>
    </w:tbl>
    <w:p w14:paraId="33E40DC2" w14:textId="77777777" w:rsidR="00386F95" w:rsidRPr="00320AAB" w:rsidRDefault="00386F95">
      <w:pPr>
        <w:jc w:val="both"/>
        <w:rPr>
          <w:i/>
          <w:iCs/>
        </w:rPr>
      </w:pPr>
    </w:p>
    <w:p w14:paraId="4EF0AD2F" w14:textId="77777777" w:rsidR="00386F95" w:rsidRPr="00320AAB" w:rsidRDefault="00000000">
      <w:pPr>
        <w:jc w:val="both"/>
      </w:pPr>
      <w:r w:rsidRPr="00320AAB">
        <w:t xml:space="preserve">a) depunerea proiectelor se va realiza online, prin transmitere la adresa de email </w:t>
      </w:r>
      <w:hyperlink r:id="rId19" w:history="1">
        <w:r w:rsidR="00386F95" w:rsidRPr="00320AAB">
          <w:rPr>
            <w:rStyle w:val="Hyperlink"/>
            <w:b/>
            <w:bCs/>
            <w:color w:val="000000"/>
          </w:rPr>
          <w:t>cercetare@uauim.ro</w:t>
        </w:r>
      </w:hyperlink>
    </w:p>
    <w:p w14:paraId="0230B886" w14:textId="292D8D0C" w:rsidR="00386F95" w:rsidRPr="00320AAB" w:rsidRDefault="00000000">
      <w:pPr>
        <w:jc w:val="both"/>
      </w:pPr>
      <w:r w:rsidRPr="00320AAB">
        <w:t xml:space="preserve">b) proiectele câștigătoare se vor finaliza cel târziu la </w:t>
      </w:r>
      <w:r w:rsidR="00A508D6" w:rsidRPr="0055560A">
        <w:t>30 noiembrie 2026</w:t>
      </w:r>
      <w:r w:rsidRPr="0055560A">
        <w:t xml:space="preserve">. </w:t>
      </w:r>
    </w:p>
    <w:p w14:paraId="222394FE" w14:textId="77777777" w:rsidR="00386F95" w:rsidRPr="00320AAB" w:rsidRDefault="00386F95">
      <w:pPr>
        <w:jc w:val="both"/>
      </w:pPr>
    </w:p>
    <w:p w14:paraId="4A17A37A" w14:textId="6D85AB6F" w:rsidR="00386F95" w:rsidRPr="00320AAB" w:rsidRDefault="00000000">
      <w:pPr>
        <w:jc w:val="both"/>
      </w:pPr>
      <w:r w:rsidRPr="00320AAB">
        <w:t xml:space="preserve">* proiectele demarează la data înregistrării cererilor de finanțare actualizate; cererile de finanțare admise prin evaluare, care nu se depun actualizate conform bugetului alocat cu nr. de înregistrare de la registratura UAUIM cel târziu până la </w:t>
      </w:r>
      <w:r w:rsidRPr="0055560A">
        <w:t xml:space="preserve">data de </w:t>
      </w:r>
      <w:r w:rsidR="00A508D6" w:rsidRPr="0055560A">
        <w:rPr>
          <w:b/>
          <w:bCs/>
        </w:rPr>
        <w:t>15</w:t>
      </w:r>
      <w:r w:rsidRPr="0055560A">
        <w:rPr>
          <w:b/>
          <w:bCs/>
        </w:rPr>
        <w:t xml:space="preserve"> </w:t>
      </w:r>
      <w:r w:rsidR="00A508D6" w:rsidRPr="0055560A">
        <w:rPr>
          <w:b/>
          <w:bCs/>
        </w:rPr>
        <w:t>iulie</w:t>
      </w:r>
      <w:r w:rsidRPr="0055560A">
        <w:rPr>
          <w:b/>
          <w:bCs/>
        </w:rPr>
        <w:t xml:space="preserve"> 202</w:t>
      </w:r>
      <w:r w:rsidR="00A508D6" w:rsidRPr="0055560A">
        <w:rPr>
          <w:b/>
          <w:bCs/>
        </w:rPr>
        <w:t>6</w:t>
      </w:r>
      <w:r w:rsidRPr="0055560A">
        <w:rPr>
          <w:b/>
          <w:bCs/>
        </w:rPr>
        <w:t xml:space="preserve"> </w:t>
      </w:r>
      <w:r w:rsidRPr="0055560A">
        <w:t xml:space="preserve">se consideră </w:t>
      </w:r>
      <w:r w:rsidRPr="00320AAB">
        <w:t>ca fiind retrase de la finanțare;</w:t>
      </w:r>
    </w:p>
    <w:p w14:paraId="07E74994" w14:textId="14524606" w:rsidR="00386F95" w:rsidRPr="00320AAB" w:rsidRDefault="00000000">
      <w:pPr>
        <w:jc w:val="both"/>
      </w:pPr>
      <w:r w:rsidRPr="00320AAB">
        <w:rPr>
          <w:rFonts w:eastAsia="Times New Roman"/>
        </w:rPr>
        <w:t xml:space="preserve"> </w:t>
      </w:r>
      <w:r w:rsidRPr="00320AAB">
        <w:t xml:space="preserve">** cu excepția cazurilor în care prima lună de angajare este specificată expres prin cererea de finanțare (Anexa 1) – ex. Proiecte  prevăzute a demara în octombrie în loc de septembrie etc. </w:t>
      </w:r>
    </w:p>
    <w:p w14:paraId="4EFE6677" w14:textId="77777777" w:rsidR="00386F95" w:rsidRPr="00320AAB" w:rsidRDefault="00386F95">
      <w:pPr>
        <w:jc w:val="both"/>
      </w:pPr>
    </w:p>
    <w:p w14:paraId="10ADC9CF" w14:textId="77777777" w:rsidR="00386F95" w:rsidRPr="00320AAB" w:rsidRDefault="00000000">
      <w:pPr>
        <w:jc w:val="both"/>
      </w:pPr>
      <w:r w:rsidRPr="00320AAB">
        <w:rPr>
          <w:b/>
          <w:bCs/>
          <w:color w:val="000000"/>
          <w:shd w:val="clear" w:color="auto" w:fill="FFFFCC"/>
        </w:rPr>
        <w:tab/>
        <w:t>VIII. EVALUAREA PROIECTELOR</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t xml:space="preserve">       </w:t>
      </w:r>
    </w:p>
    <w:p w14:paraId="7623D739" w14:textId="77777777" w:rsidR="00386F95" w:rsidRPr="00320AAB" w:rsidRDefault="00386F95">
      <w:pPr>
        <w:jc w:val="both"/>
        <w:rPr>
          <w:color w:val="000000"/>
          <w:sz w:val="16"/>
          <w:szCs w:val="16"/>
          <w:shd w:val="clear" w:color="auto" w:fill="FFFF99"/>
        </w:rPr>
      </w:pPr>
    </w:p>
    <w:p w14:paraId="58049B6B" w14:textId="4EFA2149" w:rsidR="00386F95" w:rsidRPr="00320AAB" w:rsidRDefault="00000000">
      <w:pPr>
        <w:jc w:val="both"/>
      </w:pPr>
      <w:r w:rsidRPr="00320AAB">
        <w:t xml:space="preserve">1.  Verificarea eligibilității tehnice generale se realizează de către personalul Departamentului pentru Managementul Cercetării pentru toate propunerile de proiecte transmise de membrii UAUIM. La finalizarea etapei de eligibilitate tehnice, orice </w:t>
      </w:r>
      <w:r w:rsidR="0055560A" w:rsidRPr="00320AAB">
        <w:t>situație</w:t>
      </w:r>
      <w:r w:rsidRPr="00320AAB">
        <w:t xml:space="preserve"> identificată de nerespectare a criteriilor de eligibilitate se semnalează echipei care a formulat propunerea și se </w:t>
      </w:r>
      <w:r w:rsidR="0055560A" w:rsidRPr="00320AAB">
        <w:t>remediază</w:t>
      </w:r>
      <w:r w:rsidRPr="00320AAB">
        <w:t xml:space="preserve"> în maxim 24 de ore de sesizare pentru a putea intra mai departe în procesul de evaluare. </w:t>
      </w:r>
    </w:p>
    <w:p w14:paraId="43CB3F7F" w14:textId="77777777" w:rsidR="00386F95" w:rsidRPr="00320AAB" w:rsidRDefault="00000000">
      <w:pPr>
        <w:jc w:val="both"/>
      </w:pPr>
      <w:r w:rsidRPr="00320AAB">
        <w:lastRenderedPageBreak/>
        <w:t xml:space="preserve">2.  Evaluarea proiectelor de către comisiile de specialitate constituite la nivelul UAUIM se realizează după criterii competitive bazate pe standarde utilizate la nivel internațional, care vizează: </w:t>
      </w:r>
    </w:p>
    <w:p w14:paraId="674FCCFE" w14:textId="77777777" w:rsidR="00386F95" w:rsidRPr="00320AAB" w:rsidRDefault="00000000" w:rsidP="00DA7267">
      <w:pPr>
        <w:ind w:left="709"/>
        <w:jc w:val="both"/>
      </w:pPr>
      <w:r w:rsidRPr="00320AAB">
        <w:t xml:space="preserve">a)  conformitatea  proiectului depus cu politicile naționale de dezvoltare a învățământului superior; </w:t>
      </w:r>
    </w:p>
    <w:p w14:paraId="7B780EA7" w14:textId="3C0EAF18" w:rsidR="00386F95" w:rsidRPr="00320AAB" w:rsidRDefault="00000000" w:rsidP="00DA7267">
      <w:pPr>
        <w:ind w:left="709"/>
        <w:jc w:val="both"/>
      </w:pPr>
      <w:r w:rsidRPr="00320AAB">
        <w:t>b)  conformitatea proiectului depus cu documentele strategice ale UAUIM (Strategia Cercetării</w:t>
      </w:r>
      <w:r w:rsidRPr="00320AAB">
        <w:rPr>
          <w:rStyle w:val="FootnoteReference"/>
        </w:rPr>
        <w:footnoteReference w:id="3"/>
      </w:r>
      <w:r w:rsidRPr="00320AAB">
        <w:t xml:space="preserve"> și Plan Strategic Rector 202</w:t>
      </w:r>
      <w:r w:rsidR="004B72F5" w:rsidRPr="00320AAB">
        <w:t>4</w:t>
      </w:r>
      <w:r w:rsidRPr="00320AAB">
        <w:t>-202</w:t>
      </w:r>
      <w:r w:rsidR="004B72F5" w:rsidRPr="00320AAB">
        <w:t>9</w:t>
      </w:r>
      <w:r w:rsidR="001E15C0" w:rsidRPr="00320AAB">
        <w:rPr>
          <w:rStyle w:val="FootnoteReference"/>
        </w:rPr>
        <w:footnoteReference w:id="4"/>
      </w:r>
      <w:r w:rsidRPr="00320AAB">
        <w:rPr>
          <w:rStyle w:val="FootnoteReference"/>
        </w:rPr>
        <w:t xml:space="preserve"> </w:t>
      </w:r>
      <w:r w:rsidRPr="00320AAB">
        <w:t>și cu Raportul ”Rezultatele consultărilor desfășurate în anul 2020 privind actualizarea specializărilor inteligente la nivel național  Agenda Strategică de Cercetare</w:t>
      </w:r>
      <w:r w:rsidRPr="00320AAB">
        <w:rPr>
          <w:rStyle w:val="WW-FootnoteReference"/>
        </w:rPr>
        <w:footnoteReference w:id="5"/>
      </w:r>
      <w:r w:rsidRPr="00320AAB">
        <w:rPr>
          <w:rStyle w:val="WW-FootnoteReference"/>
        </w:rPr>
        <w:t xml:space="preserve">, </w:t>
      </w:r>
      <w:r w:rsidRPr="00320AAB">
        <w:rPr>
          <w:rStyle w:val="WW-FootnoteReference"/>
          <w:vertAlign w:val="baseline"/>
        </w:rPr>
        <w:t>respectiv Strategia Nationala de Cercetare, Inovare si Specializare Inteligenta 2021-202</w:t>
      </w:r>
      <w:r w:rsidRPr="00320AAB">
        <w:rPr>
          <w:rStyle w:val="WW-FootnoteReference"/>
          <w:vertAlign w:val="baseline"/>
        </w:rPr>
        <w:footnoteReference w:id="6"/>
      </w:r>
      <w:r w:rsidRPr="00320AAB">
        <w:t xml:space="preserve">; </w:t>
      </w:r>
    </w:p>
    <w:p w14:paraId="47D70977" w14:textId="77777777" w:rsidR="00386F95" w:rsidRPr="00320AAB" w:rsidRDefault="00000000" w:rsidP="00DA7267">
      <w:pPr>
        <w:ind w:left="709"/>
        <w:jc w:val="both"/>
      </w:pPr>
      <w:r w:rsidRPr="00320AAB">
        <w:t>c) încadrarea și eligibilitatea cheltuielilor conform punctul I CONTEXT LEGAL.</w:t>
      </w:r>
    </w:p>
    <w:p w14:paraId="1F92EA2E" w14:textId="77777777" w:rsidR="00386F95" w:rsidRPr="00320AAB" w:rsidRDefault="00000000" w:rsidP="00DA7267">
      <w:pPr>
        <w:ind w:left="709"/>
        <w:jc w:val="both"/>
      </w:pPr>
      <w:r w:rsidRPr="00320AAB">
        <w:t>d) calitatea  proiectului  (definirea  obiectivelor;  adecvarea  mijloacelor  pentru  atingerea obiectivelor; fundamentarea  bugetului; măsurile de asigurare a calității etc.);</w:t>
      </w:r>
    </w:p>
    <w:p w14:paraId="622EB948" w14:textId="77777777" w:rsidR="00386F95" w:rsidRPr="00320AAB" w:rsidRDefault="00000000" w:rsidP="00DA7267">
      <w:pPr>
        <w:ind w:left="709"/>
        <w:jc w:val="both"/>
      </w:pPr>
      <w:r w:rsidRPr="00320AAB">
        <w:t xml:space="preserve">e)  impactul anticipat al implementării proiectului și sustenabilitatea efectelor acestuia; </w:t>
      </w:r>
    </w:p>
    <w:p w14:paraId="3586DF71" w14:textId="77777777" w:rsidR="00386F95" w:rsidRPr="00320AAB" w:rsidRDefault="00000000" w:rsidP="00DA7267">
      <w:pPr>
        <w:ind w:left="709"/>
        <w:jc w:val="both"/>
      </w:pPr>
      <w:r w:rsidRPr="00320AAB">
        <w:t xml:space="preserve">f) capacitatea echipei proiectului de implementare a acestuia;  </w:t>
      </w:r>
    </w:p>
    <w:p w14:paraId="1236B531" w14:textId="77777777" w:rsidR="00386F95" w:rsidRPr="00320AAB" w:rsidRDefault="00000000" w:rsidP="00DA7267">
      <w:pPr>
        <w:ind w:left="709"/>
        <w:jc w:val="both"/>
      </w:pPr>
      <w:r w:rsidRPr="00320AAB">
        <w:t xml:space="preserve">g)  nivelul/ gradul de aplicabilitate a acțiunilor și rezultatelor (universitate, grup de facultăți, facultate, grup de departamente/ programe, departament/ program); </w:t>
      </w:r>
    </w:p>
    <w:p w14:paraId="57D1C2AF" w14:textId="336D0984" w:rsidR="00386F95" w:rsidRPr="00320AAB" w:rsidRDefault="00000000" w:rsidP="00DA7267">
      <w:pPr>
        <w:ind w:left="709"/>
        <w:jc w:val="both"/>
      </w:pPr>
      <w:r w:rsidRPr="00320AAB">
        <w:t>h)</w:t>
      </w:r>
      <w:r w:rsidR="0055560A">
        <w:t xml:space="preserve"> </w:t>
      </w:r>
      <w:r w:rsidRPr="00320AAB">
        <w:t>respectarea proporționalității acțiunilor propuse cu dimensiunea universității/</w:t>
      </w:r>
      <w:r w:rsidR="0055560A">
        <w:t xml:space="preserve"> </w:t>
      </w:r>
      <w:r w:rsidRPr="00320AAB">
        <w:t xml:space="preserve">departamentelor-anvergura activităților-rezultate așteptate-resurse alocate; </w:t>
      </w:r>
    </w:p>
    <w:p w14:paraId="2526A205" w14:textId="715D49A3" w:rsidR="00386F95" w:rsidRPr="00320AAB" w:rsidRDefault="00000000" w:rsidP="00DA7267">
      <w:pPr>
        <w:ind w:left="709"/>
        <w:jc w:val="both"/>
      </w:pPr>
      <w:r w:rsidRPr="00320AAB">
        <w:t>i) pentru directorii de proiecte care  au participat la competițiile FFCSU 2021-2</w:t>
      </w:r>
      <w:r w:rsidR="00A508D6" w:rsidRPr="00320AAB">
        <w:t>5</w:t>
      </w:r>
      <w:r w:rsidRPr="00320AAB">
        <w:t>, gradul de atingere al obiectivelor aplicațiilor coordonate de aceștia;</w:t>
      </w:r>
    </w:p>
    <w:p w14:paraId="5622699D" w14:textId="77777777" w:rsidR="00386F95" w:rsidRPr="00320AAB" w:rsidRDefault="00000000" w:rsidP="00DA7267">
      <w:pPr>
        <w:ind w:left="709"/>
        <w:jc w:val="both"/>
      </w:pPr>
      <w:r w:rsidRPr="00320AAB">
        <w:t>j) gradul de implicare al studenților și doctoranzilor ca grup țintă în cererile de finanțare, precum și de personal din mai multe departamente/facultăți ale UAUIM;</w:t>
      </w:r>
    </w:p>
    <w:p w14:paraId="013A9709" w14:textId="77777777" w:rsidR="00386F95" w:rsidRPr="00320AAB" w:rsidRDefault="00000000" w:rsidP="00DA7267">
      <w:pPr>
        <w:ind w:left="709"/>
        <w:jc w:val="both"/>
      </w:pPr>
      <w:r w:rsidRPr="00320AAB">
        <w:t>k) nivelul de training asigurat pentru studenții, doctoranzii și personalul didactic/auxiliar titular sau la plata cu ora din cadrul UAUIM;</w:t>
      </w:r>
    </w:p>
    <w:p w14:paraId="3FC0F66E" w14:textId="4095BA89" w:rsidR="00386F95" w:rsidRPr="00320AAB" w:rsidRDefault="004B72F5" w:rsidP="00DA7267">
      <w:pPr>
        <w:ind w:left="709"/>
        <w:jc w:val="both"/>
      </w:pPr>
      <w:r w:rsidRPr="00320AAB">
        <w:t>l) un indicator de sustenabilitate pe termen mediu privind obiectivele competiției, posibilitatea de  continuitate/caracterul multi-anual sau cadrul suport de dezvoltare pentru proiecte tip spin-off sau de obținere de noi finanțări.</w:t>
      </w:r>
    </w:p>
    <w:p w14:paraId="68BAC2B6" w14:textId="595AFA6B" w:rsidR="00386F95" w:rsidRPr="00320AAB" w:rsidRDefault="004B72F5" w:rsidP="00DA7267">
      <w:pPr>
        <w:ind w:left="709"/>
        <w:jc w:val="both"/>
      </w:pPr>
      <w:r w:rsidRPr="00320AAB">
        <w:t>m) pe lângă criteriile de mai sus,</w:t>
      </w:r>
      <w:r w:rsidR="00DA7267" w:rsidRPr="00320AAB">
        <w:t xml:space="preserve"> granturile materiale  FFCSU de cercetare individuală </w:t>
      </w:r>
      <w:r w:rsidRPr="00320AAB">
        <w:t>vor fi evaluate pe baza convergenței activităților si rezultatelor propuse prin cerere/aplicație cu propunerea/planul de dezvoltare a carierei universitare/de cercetare propriu (eventual cel cu care a câștigat un concurs pe post sau un examen de promovare)</w:t>
      </w:r>
      <w:r w:rsidR="00F332D1" w:rsidRPr="00320AAB">
        <w:t>. P</w:t>
      </w:r>
      <w:r w:rsidRPr="00320AAB">
        <w:t xml:space="preserve">lanul de cercetare </w:t>
      </w:r>
      <w:r w:rsidR="00F332D1" w:rsidRPr="00320AAB">
        <w:t xml:space="preserve">individual </w:t>
      </w:r>
      <w:r w:rsidR="00724DA7" w:rsidRPr="00320AAB">
        <w:t xml:space="preserve">propus </w:t>
      </w:r>
      <w:r w:rsidRPr="00320AAB">
        <w:t>pentru anul 202</w:t>
      </w:r>
      <w:r w:rsidR="00A508D6" w:rsidRPr="00320AAB">
        <w:t>6</w:t>
      </w:r>
      <w:r w:rsidR="00724DA7" w:rsidRPr="00320AAB">
        <w:t xml:space="preserve"> trebuie să fie în convergență și</w:t>
      </w:r>
      <w:r w:rsidRPr="00320AAB">
        <w:t xml:space="preserve"> cu direc</w:t>
      </w:r>
      <w:r w:rsidR="00724DA7" w:rsidRPr="00320AAB">
        <w:t>ț</w:t>
      </w:r>
      <w:r w:rsidRPr="00320AAB">
        <w:t>ii</w:t>
      </w:r>
      <w:r w:rsidR="00724DA7" w:rsidRPr="00320AAB">
        <w:t xml:space="preserve">le </w:t>
      </w:r>
      <w:r w:rsidRPr="00320AAB">
        <w:t xml:space="preserve"> strategice</w:t>
      </w:r>
      <w:r w:rsidR="00724DA7" w:rsidRPr="00320AAB">
        <w:t xml:space="preserve"> de cercetare</w:t>
      </w:r>
      <w:r w:rsidRPr="00320AAB">
        <w:t xml:space="preserve"> ale UAUIM</w:t>
      </w:r>
      <w:r w:rsidR="00724DA7" w:rsidRPr="00320AAB">
        <w:t>.</w:t>
      </w:r>
    </w:p>
    <w:p w14:paraId="5FCCA2DF" w14:textId="77777777" w:rsidR="00386F95" w:rsidRPr="00320AAB" w:rsidRDefault="00000000">
      <w:pPr>
        <w:jc w:val="both"/>
      </w:pPr>
      <w:r w:rsidRPr="00320AAB">
        <w:t xml:space="preserve">3. Comisiile de evaluare de la nivelul UAUIM vor fi constituite sub forma de grup de lucru, format din membri ai  UAUIM  și  alți  experți  colaboratori,  putând  fi  cooptați  inclusiv  reprezentanți  ai </w:t>
      </w:r>
      <w:r w:rsidRPr="00320AAB">
        <w:lastRenderedPageBreak/>
        <w:t>asociațiilor studențești din Universitate.</w:t>
      </w:r>
    </w:p>
    <w:p w14:paraId="48912E49" w14:textId="77777777" w:rsidR="00386F95" w:rsidRPr="00320AAB" w:rsidRDefault="00000000">
      <w:pPr>
        <w:jc w:val="both"/>
      </w:pPr>
      <w:r w:rsidRPr="00320AAB">
        <w:t>4. Pentru competiție va fi constituită atât o comisie de evaluare cât și una de contestații. Acestea vor  avea (cel puţin)</w:t>
      </w:r>
      <w:r w:rsidRPr="00320AAB">
        <w:rPr>
          <w:color w:val="000000"/>
        </w:rPr>
        <w:t xml:space="preserve"> 3 me</w:t>
      </w:r>
      <w:r w:rsidRPr="00320AAB">
        <w:t>mbri titulari și 1 un supleant;</w:t>
      </w:r>
    </w:p>
    <w:p w14:paraId="04A9883B" w14:textId="77777777" w:rsidR="00386F95" w:rsidRPr="00320AAB" w:rsidRDefault="00000000">
      <w:pPr>
        <w:jc w:val="both"/>
      </w:pPr>
      <w:r w:rsidRPr="00320AAB">
        <w:t>5. Nominalizarea persoanelor din comisia de evaluare și din comisia de contestații se va face prin decizia rectorului UAUIM pe baza propunerii Departamentului pentru Managementul Cercetării.</w:t>
      </w:r>
    </w:p>
    <w:p w14:paraId="76DBED83" w14:textId="77777777" w:rsidR="00386F95" w:rsidRPr="00320AAB" w:rsidRDefault="00000000">
      <w:pPr>
        <w:jc w:val="both"/>
      </w:pPr>
      <w:r w:rsidRPr="00320AAB">
        <w:t>6. Fiecare membru titular sau supleant din comisia de evaluare sau de contestație va completa o declarație în vederea semnalării unei eventuale stări de incompatibilitate (declarația de incompatibilitate).</w:t>
      </w:r>
    </w:p>
    <w:p w14:paraId="6E33AFA0" w14:textId="77777777" w:rsidR="00386F95" w:rsidRPr="00320AAB" w:rsidRDefault="00000000">
      <w:pPr>
        <w:jc w:val="both"/>
      </w:pPr>
      <w:r w:rsidRPr="00320AAB">
        <w:t>7. În situația unui conflict de interese, titularul se recuză și este înlocuit de membrul supleant din cadrul aceluiași departament; daca se menține situația de conflict de interese, va suplini Președintele comisiei.</w:t>
      </w:r>
    </w:p>
    <w:p w14:paraId="4FE582D6" w14:textId="65B3E556" w:rsidR="00386F95" w:rsidRPr="00320AAB" w:rsidRDefault="00000000">
      <w:pPr>
        <w:jc w:val="both"/>
      </w:pPr>
      <w:r w:rsidRPr="00320AAB">
        <w:t xml:space="preserve">8. Fiecare  proiect  va  fi  analizat  individual,  de  către  membrii  comisiei,  conform  </w:t>
      </w:r>
      <w:r w:rsidR="0055560A" w:rsidRPr="00320AAB">
        <w:t>fișei</w:t>
      </w:r>
      <w:r w:rsidRPr="00320AAB">
        <w:t xml:space="preserve">  de evaluare, Anexa 2 la pachetul de informaţii. </w:t>
      </w:r>
    </w:p>
    <w:p w14:paraId="32D9335F" w14:textId="77777777" w:rsidR="00386F95" w:rsidRPr="00320AAB" w:rsidRDefault="00000000">
      <w:pPr>
        <w:jc w:val="both"/>
      </w:pPr>
      <w:r w:rsidRPr="00320AAB">
        <w:t xml:space="preserve">9. Membrii comisiei vor ierarhiza proiectele propuse spre finanţare în ordinea punctajelor (menţionându-se valoarea finanţării propuse de comisie) şi le vor  transmite spre publicare pe website-ul </w:t>
      </w:r>
      <w:hyperlink r:id="rId20" w:history="1">
        <w:r w:rsidR="00386F95" w:rsidRPr="00320AAB">
          <w:rPr>
            <w:rStyle w:val="Hyperlink"/>
            <w:color w:val="000000"/>
          </w:rPr>
          <w:t>www.uauim.ro</w:t>
        </w:r>
      </w:hyperlink>
      <w:r w:rsidRPr="00320AAB">
        <w:t xml:space="preserve"> </w:t>
      </w:r>
    </w:p>
    <w:p w14:paraId="51947F01" w14:textId="77777777" w:rsidR="00386F95" w:rsidRPr="00320AAB" w:rsidRDefault="00000000">
      <w:pPr>
        <w:jc w:val="both"/>
      </w:pPr>
      <w:r w:rsidRPr="00320AAB">
        <w:t>10. Evaluarea contestațiilor se va realiza de către comisia de contestații alcătuită conform pt.VII.4-7</w:t>
      </w:r>
    </w:p>
    <w:p w14:paraId="48D92BBE" w14:textId="77777777" w:rsidR="00386F95" w:rsidRPr="00320AAB" w:rsidRDefault="00000000">
      <w:pPr>
        <w:jc w:val="both"/>
      </w:pPr>
      <w:r w:rsidRPr="00320AAB">
        <w:t>11. Lista finală a proiectelor propuse pentru finanțare, cu valoarea finanțării agreate, va fi înaintată</w:t>
      </w:r>
      <w:r w:rsidRPr="00320AAB">
        <w:rPr>
          <w:color w:val="000000"/>
          <w:shd w:val="clear" w:color="auto" w:fill="FFFF00"/>
        </w:rPr>
        <w:t xml:space="preserve"> </w:t>
      </w:r>
      <w:r w:rsidRPr="00320AAB">
        <w:t>spre aprobare Rectorului / Consiliului de Administrație și va fi publicată pe site-ul UAUIM.ro conform calendar.</w:t>
      </w:r>
    </w:p>
    <w:p w14:paraId="4E7004D2" w14:textId="77777777" w:rsidR="00386F95" w:rsidRPr="00320AAB" w:rsidRDefault="00386F95">
      <w:pPr>
        <w:jc w:val="both"/>
      </w:pPr>
    </w:p>
    <w:p w14:paraId="3A75BC3D" w14:textId="77777777" w:rsidR="00386F95" w:rsidRPr="00320AAB" w:rsidRDefault="00000000">
      <w:pPr>
        <w:jc w:val="both"/>
      </w:pPr>
      <w:r w:rsidRPr="00320AAB">
        <w:rPr>
          <w:b/>
          <w:bCs/>
          <w:color w:val="000000"/>
          <w:shd w:val="clear" w:color="auto" w:fill="FFFFCC"/>
        </w:rPr>
        <w:tab/>
        <w:t>IX. PREVEDERI FINALE</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t xml:space="preserve">    </w:t>
      </w:r>
      <w:r w:rsidRPr="00320AAB">
        <w:rPr>
          <w:b/>
          <w:bCs/>
          <w:color w:val="000000"/>
          <w:shd w:val="clear" w:color="auto" w:fill="FFFFCC"/>
        </w:rPr>
        <w:tab/>
      </w:r>
      <w:r w:rsidRPr="00320AAB">
        <w:rPr>
          <w:b/>
          <w:bCs/>
          <w:color w:val="000000"/>
          <w:shd w:val="clear" w:color="auto" w:fill="FFFFCC"/>
        </w:rPr>
        <w:tab/>
      </w:r>
      <w:r w:rsidRPr="00320AAB">
        <w:rPr>
          <w:b/>
          <w:bCs/>
          <w:color w:val="000000"/>
          <w:shd w:val="clear" w:color="auto" w:fill="FFFFCC"/>
        </w:rPr>
        <w:tab/>
        <w:t xml:space="preserve"> </w:t>
      </w:r>
      <w:r w:rsidRPr="00320AAB">
        <w:rPr>
          <w:b/>
          <w:bCs/>
          <w:color w:val="000000"/>
          <w:shd w:val="clear" w:color="auto" w:fill="FFFFCC"/>
        </w:rPr>
        <w:tab/>
        <w:t xml:space="preserve"> </w:t>
      </w:r>
      <w:r w:rsidRPr="00320AAB">
        <w:rPr>
          <w:b/>
          <w:bCs/>
          <w:color w:val="000000"/>
          <w:shd w:val="clear" w:color="auto" w:fill="FFFFCC"/>
        </w:rPr>
        <w:tab/>
        <w:t xml:space="preserve">            </w:t>
      </w:r>
      <w:r w:rsidRPr="00320AAB">
        <w:rPr>
          <w:b/>
          <w:bCs/>
          <w:color w:val="FFF8DC"/>
          <w:shd w:val="clear" w:color="auto" w:fill="FFFFCC"/>
        </w:rPr>
        <w:t xml:space="preserve"> </w:t>
      </w:r>
      <w:r w:rsidRPr="00320AAB">
        <w:rPr>
          <w:b/>
          <w:bCs/>
          <w:color w:val="000000"/>
          <w:shd w:val="clear" w:color="auto" w:fill="FFFFCC"/>
        </w:rPr>
        <w:t xml:space="preserve">             </w:t>
      </w:r>
    </w:p>
    <w:p w14:paraId="51C342BB" w14:textId="77777777" w:rsidR="00386F95" w:rsidRPr="00320AAB" w:rsidRDefault="00386F95">
      <w:pPr>
        <w:jc w:val="both"/>
      </w:pPr>
    </w:p>
    <w:p w14:paraId="4AE3E037" w14:textId="77777777" w:rsidR="00386F95" w:rsidRPr="00320AAB" w:rsidRDefault="00000000">
      <w:pPr>
        <w:jc w:val="both"/>
      </w:pPr>
      <w:r w:rsidRPr="00320AAB">
        <w:t>a) Sumele rămase neacoperite prin cererile de finanțare aprobate sau prin necheltuirea în timpul implementării pot fi realocate fie în cadrul unui noi sesiuni de finanțare, fie direct unui proiect al Departamentului pentru Managementul Cercetării, aprobat prin hotărâre a Consiliului de Administrație al UAUIM;</w:t>
      </w:r>
    </w:p>
    <w:p w14:paraId="231D877B" w14:textId="74B949E7" w:rsidR="00386F95" w:rsidRPr="00320AAB" w:rsidRDefault="00000000">
      <w:pPr>
        <w:jc w:val="both"/>
      </w:pPr>
      <w:r w:rsidRPr="00320AAB">
        <w:t xml:space="preserve">b) o a doua sesiune de finanțare poate fi </w:t>
      </w:r>
      <w:r w:rsidRPr="003C41FE">
        <w:t xml:space="preserve">organizată începând </w:t>
      </w:r>
      <w:r w:rsidR="00A508D6" w:rsidRPr="003C41FE">
        <w:t>doar daca va fi cazul</w:t>
      </w:r>
      <w:r w:rsidRPr="003C41FE">
        <w:t>.</w:t>
      </w:r>
    </w:p>
    <w:p w14:paraId="3EE349EF" w14:textId="77777777" w:rsidR="00386F95" w:rsidRPr="00320AAB" w:rsidRDefault="00000000">
      <w:pPr>
        <w:jc w:val="both"/>
      </w:pPr>
      <w:r w:rsidRPr="00320AAB">
        <w:t>c) pentru sumele repartizate prin prezentul document, pot surveni rectificări de buget în funcție de situații neprevăzute și/sau neparticipare la sesiunile de finanțare.</w:t>
      </w:r>
    </w:p>
    <w:p w14:paraId="30981DE8" w14:textId="795C2480" w:rsidR="00386F95" w:rsidRPr="00320AAB" w:rsidRDefault="00000000">
      <w:pPr>
        <w:jc w:val="both"/>
      </w:pPr>
      <w:r w:rsidRPr="00320AAB">
        <w:t xml:space="preserve">d) </w:t>
      </w:r>
      <w:r w:rsidRPr="00320AAB">
        <w:rPr>
          <w:u w:val="single"/>
        </w:rPr>
        <w:t xml:space="preserve">toate proiectele derulate din fondul de cercetare vor </w:t>
      </w:r>
      <w:r w:rsidR="003C41FE" w:rsidRPr="00320AAB">
        <w:rPr>
          <w:u w:val="single"/>
        </w:rPr>
        <w:t>încărca</w:t>
      </w:r>
      <w:r w:rsidRPr="00320AAB">
        <w:rPr>
          <w:u w:val="single"/>
        </w:rPr>
        <w:t xml:space="preserve"> informații generale publicate pe o pagină dedicată pe site-ul UAUIM.ro, la secțiunea CERCETARE, Competiția FFCSU 202</w:t>
      </w:r>
      <w:r w:rsidR="00A508D6" w:rsidRPr="00320AAB">
        <w:rPr>
          <w:u w:val="single"/>
        </w:rPr>
        <w:t>6</w:t>
      </w:r>
      <w:r w:rsidRPr="00320AAB">
        <w:rPr>
          <w:u w:val="single"/>
        </w:rPr>
        <w:t>, în termen de maxim 1 lună de la demararea proiectului – minim titlu, scop, obiective, echipă, denumire  activități și denumire rezultate asumate;</w:t>
      </w:r>
      <w:r w:rsidRPr="00320AAB">
        <w:t xml:space="preserve"> </w:t>
      </w:r>
    </w:p>
    <w:p w14:paraId="56C01D14" w14:textId="1F8F2A30" w:rsidR="00386F95" w:rsidRPr="00320AAB" w:rsidRDefault="00000000">
      <w:pPr>
        <w:jc w:val="both"/>
      </w:pPr>
      <w:r w:rsidRPr="00320AAB">
        <w:t xml:space="preserve">e) nu mai târziu </w:t>
      </w:r>
      <w:r w:rsidRPr="003C41FE">
        <w:t xml:space="preserve">de </w:t>
      </w:r>
      <w:r w:rsidR="00A508D6" w:rsidRPr="003C41FE">
        <w:t>15</w:t>
      </w:r>
      <w:r w:rsidRPr="003C41FE">
        <w:t xml:space="preserve"> </w:t>
      </w:r>
      <w:r w:rsidR="00A508D6" w:rsidRPr="003C41FE">
        <w:t>decembrie</w:t>
      </w:r>
      <w:r w:rsidRPr="003C41FE">
        <w:t xml:space="preserve"> 2026, ora 10.00, se </w:t>
      </w:r>
      <w:r w:rsidRPr="00320AAB">
        <w:t>va transmite COMPLETATĂ INTEGRAL spre aprobare către Consiliul de Administrație al UAUIM</w:t>
      </w:r>
      <w:r w:rsidRPr="00320AAB">
        <w:rPr>
          <w:color w:val="000000"/>
        </w:rPr>
        <w:t xml:space="preserve"> ANEXA 3 – AUTOEVALUARE / RAPORT TEHNIC ȘI FINANCIAR</w:t>
      </w:r>
    </w:p>
    <w:p w14:paraId="23287344" w14:textId="77777777" w:rsidR="00386F95" w:rsidRPr="00320AAB" w:rsidRDefault="00000000">
      <w:pPr>
        <w:jc w:val="both"/>
      </w:pPr>
      <w:r w:rsidRPr="00320AAB">
        <w:rPr>
          <w:color w:val="000000"/>
        </w:rPr>
        <w:t xml:space="preserve">f) netransmiterea acestora până la termenul limită specificat mai sus, sau transmiterea incompletă, poate atrage după sine imposibilitatea de a participa la competițiile de cercetare din anul următor; </w:t>
      </w:r>
    </w:p>
    <w:p w14:paraId="61DAB9DD" w14:textId="77777777" w:rsidR="00386F95" w:rsidRPr="00320AAB" w:rsidRDefault="00000000">
      <w:pPr>
        <w:jc w:val="both"/>
      </w:pPr>
      <w:r w:rsidRPr="00320AAB">
        <w:t>g) publicarea rezultatelor finale ale proiectelor se va realiza după aprobarea Consiliului de Administrație al UAUIM;</w:t>
      </w:r>
    </w:p>
    <w:p w14:paraId="1F193C0A" w14:textId="3B9190EB" w:rsidR="00F04C79" w:rsidRDefault="00000000">
      <w:pPr>
        <w:jc w:val="both"/>
      </w:pPr>
      <w:r w:rsidRPr="00320AAB">
        <w:t xml:space="preserve">h) conform </w:t>
      </w:r>
      <w:r w:rsidRPr="003C41FE">
        <w:t xml:space="preserve">Ordinelor </w:t>
      </w:r>
      <w:r w:rsidR="00A508D6" w:rsidRPr="003C41FE">
        <w:t xml:space="preserve">3876/2026 </w:t>
      </w:r>
      <w:r w:rsidRPr="003C41FE">
        <w:t>și</w:t>
      </w:r>
      <w:r w:rsidR="00724DA7" w:rsidRPr="003C41FE">
        <w:t xml:space="preserve"> 7845</w:t>
      </w:r>
      <w:r w:rsidR="00724DA7" w:rsidRPr="00320AAB">
        <w:t>/2024</w:t>
      </w:r>
      <w:r w:rsidRPr="00320AAB">
        <w:t>,</w:t>
      </w:r>
      <w:r w:rsidRPr="00320AAB">
        <w:rPr>
          <w:color w:val="000000"/>
        </w:rPr>
        <w:t xml:space="preserve"> fondurile de cercetare alocate instituţiilor de învăţământ superior de stat prin contractul instituţio</w:t>
      </w:r>
      <w:r w:rsidRPr="00320AAB">
        <w:t>nal rămase necheltuite până la finele anului calendaristic se reportează în anul următor cu aceeaşi destinaţie.</w:t>
      </w:r>
    </w:p>
    <w:sectPr w:rsidR="00F04C79">
      <w:headerReference w:type="default" r:id="rId21"/>
      <w:footerReference w:type="default" r:id="rId22"/>
      <w:pgSz w:w="11906" w:h="16838"/>
      <w:pgMar w:top="2204" w:right="1134" w:bottom="1380" w:left="1134" w:header="533" w:footer="821"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62824" w14:textId="77777777" w:rsidR="005D7FC3" w:rsidRPr="00320AAB" w:rsidRDefault="005D7FC3">
      <w:r w:rsidRPr="00320AAB">
        <w:separator/>
      </w:r>
    </w:p>
  </w:endnote>
  <w:endnote w:type="continuationSeparator" w:id="0">
    <w:p w14:paraId="661DAC70" w14:textId="77777777" w:rsidR="005D7FC3" w:rsidRPr="00320AAB" w:rsidRDefault="005D7FC3">
      <w:r w:rsidRPr="00320AA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charset w:val="00"/>
    <w:family w:val="auto"/>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Bahnschrift SemiBold SemiConden">
    <w:panose1 w:val="020B0502040204020203"/>
    <w:charset w:val="00"/>
    <w:family w:val="swiss"/>
    <w:pitch w:val="variable"/>
    <w:sig w:usb0="A00002C7" w:usb1="00000002" w:usb2="00000000" w:usb3="00000000" w:csb0="0000019F" w:csb1="00000000"/>
  </w:font>
  <w:font w:name="Bahnschrift Light SemiCondensed">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30FA" w14:textId="77777777" w:rsidR="00386F95" w:rsidRPr="00320AAB" w:rsidRDefault="00000000">
    <w:pPr>
      <w:pStyle w:val="Footer"/>
      <w:jc w:val="center"/>
    </w:pPr>
    <w:r w:rsidRPr="00320AAB">
      <w:fldChar w:fldCharType="begin"/>
    </w:r>
    <w:r w:rsidRPr="00320AAB">
      <w:instrText xml:space="preserve"> PAGE </w:instrText>
    </w:r>
    <w:r w:rsidRPr="00320AAB">
      <w:fldChar w:fldCharType="separate"/>
    </w:r>
    <w:r w:rsidRPr="00320AAB">
      <w:t>8</w:t>
    </w:r>
    <w:r w:rsidRPr="00320AAB">
      <w:fldChar w:fldCharType="end"/>
    </w:r>
    <w:r w:rsidRPr="00320AAB">
      <w:rPr>
        <w:rFonts w:eastAsia="Times New Roman"/>
      </w:rPr>
      <w:t xml:space="preserve"> </w:t>
    </w:r>
    <w:r w:rsidRPr="00320AAB">
      <w:t xml:space="preserve">| </w:t>
    </w:r>
    <w:fldSimple w:instr=" NUMPAGES \* ARABIC ">
      <w:r w:rsidR="00386F95" w:rsidRPr="00320AAB">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A7F8C" w14:textId="77777777" w:rsidR="005D7FC3" w:rsidRPr="00320AAB" w:rsidRDefault="005D7FC3">
      <w:r w:rsidRPr="00320AAB">
        <w:separator/>
      </w:r>
    </w:p>
  </w:footnote>
  <w:footnote w:type="continuationSeparator" w:id="0">
    <w:p w14:paraId="4F77099A" w14:textId="77777777" w:rsidR="005D7FC3" w:rsidRPr="00320AAB" w:rsidRDefault="005D7FC3">
      <w:r w:rsidRPr="00320AAB">
        <w:continuationSeparator/>
      </w:r>
    </w:p>
  </w:footnote>
  <w:footnote w:id="1">
    <w:p w14:paraId="06AC3DA9" w14:textId="3F20E7B0" w:rsidR="00386F95" w:rsidRPr="00320AAB" w:rsidRDefault="00000000">
      <w:pPr>
        <w:pStyle w:val="FootnoteText"/>
      </w:pPr>
      <w:r w:rsidRPr="00320AAB">
        <w:rPr>
          <w:rStyle w:val="FootnoteCharacters"/>
          <w:rFonts w:ascii="Liberation Serif" w:hAnsi="Liberation Serif"/>
        </w:rPr>
        <w:footnoteRef/>
      </w:r>
      <w:r w:rsidRPr="00320AAB">
        <w:tab/>
        <w:t xml:space="preserve"> </w:t>
      </w:r>
      <w:r w:rsidR="00F44730" w:rsidRPr="00320AAB">
        <w:t xml:space="preserve">     </w:t>
      </w:r>
      <w:r w:rsidRPr="00320AAB">
        <w:t>Conform alocării interne stabilite de UAUIM în bugetul anual al instituției.</w:t>
      </w:r>
    </w:p>
  </w:footnote>
  <w:footnote w:id="2">
    <w:p w14:paraId="18C61FEA" w14:textId="73C04DCE" w:rsidR="00386F95" w:rsidRPr="00320AAB" w:rsidRDefault="00000000">
      <w:pPr>
        <w:pStyle w:val="FootnoteText"/>
        <w:ind w:left="0" w:firstLine="0"/>
      </w:pPr>
      <w:r w:rsidRPr="00320AAB">
        <w:rPr>
          <w:rStyle w:val="FootnoteCharacters"/>
          <w:rFonts w:ascii="Liberation Serif" w:hAnsi="Liberation Serif"/>
        </w:rPr>
        <w:footnoteRef/>
      </w:r>
      <w:r w:rsidR="00C576AE" w:rsidRPr="00320AAB">
        <w:t xml:space="preserve">          </w:t>
      </w:r>
      <w:r w:rsidRPr="00320AAB">
        <w:t xml:space="preserve">Obiectele de inventar sunt </w:t>
      </w:r>
      <w:r w:rsidRPr="00320AAB">
        <w:rPr>
          <w:b/>
          <w:bCs/>
        </w:rPr>
        <w:t xml:space="preserve">plafonate la o suma mai mică sau egală </w:t>
      </w:r>
      <w:r w:rsidRPr="00320AAB">
        <w:t xml:space="preserve">cu </w:t>
      </w:r>
      <w:r w:rsidRPr="00F23ABD">
        <w:t xml:space="preserve">valoarea </w:t>
      </w:r>
      <w:r w:rsidR="006B2E12">
        <w:t xml:space="preserve">de </w:t>
      </w:r>
      <w:r w:rsidR="00C576AE" w:rsidRPr="00F23ABD">
        <w:rPr>
          <w:b/>
          <w:bCs/>
        </w:rPr>
        <w:t>5000</w:t>
      </w:r>
      <w:r w:rsidRPr="00F23ABD">
        <w:rPr>
          <w:b/>
          <w:bCs/>
        </w:rPr>
        <w:t xml:space="preserve"> lei.</w:t>
      </w:r>
    </w:p>
  </w:footnote>
  <w:footnote w:id="3">
    <w:p w14:paraId="6C92AB40" w14:textId="77777777" w:rsidR="00386F95" w:rsidRPr="00320AAB" w:rsidRDefault="00000000">
      <w:pPr>
        <w:pStyle w:val="FootnoteText"/>
      </w:pPr>
      <w:r w:rsidRPr="00320AAB">
        <w:rPr>
          <w:rStyle w:val="FootnoteCharacters"/>
          <w:rFonts w:ascii="Liberation Serif" w:hAnsi="Liberation Serif"/>
        </w:rPr>
        <w:footnoteRef/>
      </w:r>
      <w:hyperlink r:id="rId1" w:history="1">
        <w:r w:rsidR="00386F95" w:rsidRPr="00320AAB">
          <w:rPr>
            <w:rStyle w:val="Hyperlink"/>
          </w:rPr>
          <w:tab/>
          <w:t>https://www.uauim.ro/cercetare/Strategia%20cercetarii%20in%20UAUIM.pdf</w:t>
        </w:r>
      </w:hyperlink>
      <w:r w:rsidRPr="00320AAB">
        <w:t xml:space="preserve"> </w:t>
      </w:r>
    </w:p>
  </w:footnote>
  <w:footnote w:id="4">
    <w:p w14:paraId="3E621000" w14:textId="2C175E07" w:rsidR="001E15C0" w:rsidRPr="00320AAB" w:rsidRDefault="001E15C0">
      <w:pPr>
        <w:pStyle w:val="FootnoteText"/>
      </w:pPr>
      <w:r w:rsidRPr="00320AAB">
        <w:rPr>
          <w:rStyle w:val="FootnoteReference"/>
          <w:b/>
          <w:bCs/>
          <w:sz w:val="24"/>
          <w:szCs w:val="24"/>
        </w:rPr>
        <w:footnoteRef/>
      </w:r>
      <w:r w:rsidRPr="00320AAB">
        <w:rPr>
          <w:b/>
          <w:bCs/>
          <w:sz w:val="24"/>
          <w:szCs w:val="24"/>
        </w:rPr>
        <w:t xml:space="preserve">  </w:t>
      </w:r>
      <w:r w:rsidRPr="00320AAB">
        <w:t xml:space="preserve">  </w:t>
      </w:r>
      <w:hyperlink r:id="rId2" w:history="1">
        <w:r w:rsidRPr="00320AAB">
          <w:rPr>
            <w:rStyle w:val="Hyperlink"/>
          </w:rPr>
          <w:t>https://www.uauim.ro/universitatea/organizare/alegeri/2024-2029/rector/MOICEANU%20Marian%20Program%20de%20management%20universitar%202024-2029.pdf</w:t>
        </w:r>
      </w:hyperlink>
      <w:r w:rsidRPr="00320AAB">
        <w:t xml:space="preserve"> </w:t>
      </w:r>
    </w:p>
  </w:footnote>
  <w:footnote w:id="5">
    <w:p w14:paraId="66F0EB3C" w14:textId="77777777" w:rsidR="00386F95" w:rsidRPr="00320AAB" w:rsidRDefault="00000000">
      <w:pPr>
        <w:pStyle w:val="FootnoteText"/>
      </w:pPr>
      <w:r w:rsidRPr="00320AAB">
        <w:rPr>
          <w:rStyle w:val="FootnoteCharacters"/>
          <w:rFonts w:ascii="Liberation Serif" w:hAnsi="Liberation Serif"/>
        </w:rPr>
        <w:footnoteRef/>
      </w:r>
      <w:hyperlink r:id="rId3" w:history="1">
        <w:r w:rsidR="00386F95" w:rsidRPr="00320AAB">
          <w:rPr>
            <w:rStyle w:val="Hyperlink"/>
            <w:sz w:val="18"/>
            <w:szCs w:val="18"/>
          </w:rPr>
          <w:tab/>
          <w:t>https://uefiscdi.gov.ro/resource-820612-raport-consultare-specializare-inteligenta-2020.3.pdf?&amp;wtok=&amp;wtkps=XY5NDoIwEIXv0rXitAVah40nMCaeACk0oyDa8pNouLu1caGu5s28971MiTk+PUpkngwrPGYCmbio1jQpP9MpV+DMJSWwpbUPe/fnRzPmTT/kcu1O18nc1jQ6XkWWI6P3DG1KZm8VynYDK8pgPaPffS8hTKg5bItlCQeFzJjb9XDcSAVCCw2ZjiUhylOuJQjQsPo1eRap/R/D4Zv5vDLX8bugut6MbZ30ziZj3ZCvDCUT1XNSuoGqvmXF8gI=&amp;wchk=43e583ae5113cf42d5c7ef1a6adbc42b101eb59a</w:t>
        </w:r>
      </w:hyperlink>
      <w:r w:rsidRPr="00320AAB">
        <w:rPr>
          <w:sz w:val="18"/>
          <w:szCs w:val="18"/>
        </w:rPr>
        <w:t xml:space="preserve"> </w:t>
      </w:r>
    </w:p>
  </w:footnote>
  <w:footnote w:id="6">
    <w:p w14:paraId="437D3F41" w14:textId="77777777" w:rsidR="00386F95" w:rsidRDefault="00000000">
      <w:pPr>
        <w:pStyle w:val="FootnoteText"/>
      </w:pPr>
      <w:r w:rsidRPr="00320AAB">
        <w:rPr>
          <w:rStyle w:val="FootnoteCharacters"/>
          <w:rFonts w:ascii="Liberation Serif" w:hAnsi="Liberation Serif"/>
        </w:rPr>
        <w:footnoteRef/>
      </w:r>
      <w:hyperlink r:id="rId4" w:history="1">
        <w:r w:rsidR="00386F95" w:rsidRPr="00320AAB">
          <w:rPr>
            <w:rStyle w:val="Hyperlink"/>
          </w:rPr>
          <w:tab/>
          <w:t>https://www.research.gov.ro/transparenta-decizionala/strategia-nationala-de-cercetare-inovare-si-specializare-inteligenta-2022-2027/</w:t>
        </w:r>
      </w:hyperlink>
      <w:r w:rsidRPr="00320AAB">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76215" w14:textId="77777777" w:rsidR="00386F95" w:rsidRPr="00320AAB" w:rsidRDefault="00386F95">
    <w:pPr>
      <w:pStyle w:val="Header"/>
    </w:pPr>
  </w:p>
  <w:p w14:paraId="507ACC6B" w14:textId="77777777" w:rsidR="00386F95" w:rsidRPr="00320AAB" w:rsidRDefault="00000000">
    <w:pPr>
      <w:pStyle w:val="BodyText"/>
      <w:spacing w:after="0"/>
      <w:jc w:val="right"/>
    </w:pPr>
    <w:r w:rsidRPr="00320AAB">
      <w:rPr>
        <w:rFonts w:ascii="Bahnschrift SemiBold SemiConden" w:hAnsi="Bahnschrift SemiBold SemiConden" w:cs="Bahnschrift SemiBold SemiConden"/>
        <w:color w:val="3B3838"/>
        <w:sz w:val="18"/>
        <w:szCs w:val="18"/>
      </w:rPr>
      <w:t>DMC – Departamentul pentru Managementul Cercet</w:t>
    </w:r>
    <w:r w:rsidRPr="00320AAB">
      <w:rPr>
        <w:rFonts w:ascii="Calibri" w:hAnsi="Calibri" w:cs="Calibri"/>
        <w:color w:val="3B3838"/>
        <w:sz w:val="18"/>
        <w:szCs w:val="18"/>
      </w:rPr>
      <w:t>ă</w:t>
    </w:r>
    <w:r w:rsidRPr="00320AAB">
      <w:rPr>
        <w:rFonts w:ascii="Bahnschrift SemiBold SemiConden" w:hAnsi="Bahnschrift SemiBold SemiConden" w:cs="Bahnschrift SemiBold SemiConden"/>
        <w:color w:val="3B3838"/>
        <w:sz w:val="18"/>
        <w:szCs w:val="18"/>
      </w:rPr>
      <w:t>rii</w:t>
    </w:r>
  </w:p>
  <w:p w14:paraId="12010A67" w14:textId="5638E42D" w:rsidR="00386F95" w:rsidRPr="00320AAB" w:rsidRDefault="00A17963">
    <w:pPr>
      <w:pStyle w:val="BodyText"/>
      <w:spacing w:after="0"/>
      <w:jc w:val="right"/>
    </w:pPr>
    <w:r w:rsidRPr="00320AAB">
      <w:rPr>
        <w:rFonts w:ascii="Bahnschrift Light SemiCondensed" w:hAnsi="Bahnschrift Light SemiCondensed" w:cs="Bahnschrift Light SemiCondensed"/>
        <w:noProof/>
        <w:color w:val="3B3838"/>
        <w:sz w:val="18"/>
        <w:szCs w:val="18"/>
      </w:rPr>
      <w:drawing>
        <wp:anchor distT="0" distB="0" distL="114935" distR="71755" simplePos="0" relativeHeight="251657728" behindDoc="0" locked="0" layoutInCell="1" allowOverlap="1" wp14:anchorId="5494271A" wp14:editId="7371222C">
          <wp:simplePos x="0" y="0"/>
          <wp:positionH relativeFrom="margin">
            <wp:posOffset>-219710</wp:posOffset>
          </wp:positionH>
          <wp:positionV relativeFrom="page">
            <wp:posOffset>753110</wp:posOffset>
          </wp:positionV>
          <wp:extent cx="6304280" cy="774065"/>
          <wp:effectExtent l="0" t="0" r="0" b="0"/>
          <wp:wrapTight wrapText="bothSides">
            <wp:wrapPolygon edited="0">
              <wp:start x="587" y="0"/>
              <wp:lineTo x="131" y="1595"/>
              <wp:lineTo x="0" y="10632"/>
              <wp:lineTo x="0" y="14353"/>
              <wp:lineTo x="10770" y="17011"/>
              <wp:lineTo x="5352" y="19137"/>
              <wp:lineTo x="65" y="20732"/>
              <wp:lineTo x="65" y="21263"/>
              <wp:lineTo x="21539" y="21263"/>
              <wp:lineTo x="21539" y="20200"/>
              <wp:lineTo x="10770" y="17011"/>
              <wp:lineTo x="21539" y="11695"/>
              <wp:lineTo x="21539" y="8505"/>
              <wp:lineTo x="20886" y="8505"/>
              <wp:lineTo x="21539" y="3721"/>
              <wp:lineTo x="21278" y="1595"/>
              <wp:lineTo x="1110" y="0"/>
              <wp:lineTo x="587" y="0"/>
            </wp:wrapPolygon>
          </wp:wrapTight>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9" t="-82" r="-9" b="-82"/>
                  <a:stretch>
                    <a:fillRect/>
                  </a:stretch>
                </pic:blipFill>
                <pic:spPr bwMode="auto">
                  <a:xfrm>
                    <a:off x="0" y="0"/>
                    <a:ext cx="6304280" cy="774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320AAB">
      <w:rPr>
        <w:rFonts w:ascii="Bahnschrift Light SemiCondensed" w:hAnsi="Bahnschrift Light SemiCondensed" w:cs="Bahnschrift Light SemiCondensed"/>
        <w:color w:val="3B3838"/>
        <w:sz w:val="18"/>
        <w:szCs w:val="18"/>
      </w:rPr>
      <w:tab/>
    </w:r>
    <w:r w:rsidRPr="00320AAB">
      <w:rPr>
        <w:rFonts w:ascii="Bahnschrift Light SemiCondensed" w:hAnsi="Bahnschrift Light SemiCondensed" w:cs="Bahnschrift Light SemiCondensed"/>
        <w:color w:val="3B3838"/>
        <w:sz w:val="18"/>
        <w:szCs w:val="18"/>
      </w:rPr>
      <w:tab/>
    </w:r>
    <w:r w:rsidRPr="00320AAB">
      <w:rPr>
        <w:rFonts w:ascii="Bahnschrift Light SemiCondensed" w:hAnsi="Bahnschrift Light SemiCondensed" w:cs="Bahnschrift Light SemiCondensed"/>
        <w:color w:val="3B3838"/>
        <w:sz w:val="18"/>
        <w:szCs w:val="18"/>
      </w:rPr>
      <w:tab/>
      <w:t xml:space="preserve">www.uauim.ro/cercetare – email: </w:t>
    </w:r>
    <w:r w:rsidRPr="00320AAB">
      <w:rPr>
        <w:rFonts w:ascii="Bahnschrift SemiBold SemiConden" w:hAnsi="Bahnschrift SemiBold SemiConden" w:cs="Bahnschrift SemiBold SemiConden"/>
        <w:color w:val="3B3838"/>
        <w:sz w:val="18"/>
        <w:szCs w:val="18"/>
      </w:rPr>
      <w:t>cercetare@uauim.ro</w:t>
    </w:r>
  </w:p>
  <w:p w14:paraId="71B344C9" w14:textId="77777777" w:rsidR="00386F95" w:rsidRPr="00320AAB" w:rsidRDefault="00386F95">
    <w:pPr>
      <w:pStyle w:val="BodyTex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1080"/>
        </w:tabs>
        <w:ind w:left="1080" w:hanging="360"/>
      </w:pPr>
      <w:rPr>
        <w:b w:val="0"/>
        <w:bCs w:val="0"/>
        <w:color w:val="000000"/>
        <w:sz w:val="24"/>
        <w:szCs w:val="24"/>
        <w:shd w:val="clear" w:color="auto" w:fill="FFFFFF"/>
        <w:lang w:val="ro-RO"/>
      </w:rPr>
    </w:lvl>
    <w:lvl w:ilvl="1">
      <w:start w:val="1"/>
      <w:numFmt w:val="decimal"/>
      <w:lvlText w:val="%2."/>
      <w:lvlJc w:val="left"/>
      <w:pPr>
        <w:tabs>
          <w:tab w:val="num" w:pos="1440"/>
        </w:tabs>
        <w:ind w:left="1440" w:hanging="360"/>
      </w:pPr>
      <w:rPr>
        <w:b/>
        <w:bCs/>
        <w:lang w:val="ro-RO"/>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1080"/>
        </w:tabs>
        <w:ind w:left="1080" w:hanging="360"/>
      </w:pPr>
      <w:rPr>
        <w:rFonts w:ascii="Symbol" w:hAnsi="Symbol" w:cs="OpenSymbol"/>
        <w:b w:val="0"/>
        <w:bCs w:val="0"/>
        <w:lang w:val="ro-RO"/>
      </w:rPr>
    </w:lvl>
    <w:lvl w:ilvl="1">
      <w:start w:val="1"/>
      <w:numFmt w:val="decimal"/>
      <w:lvlText w:val="%2."/>
      <w:lvlJc w:val="left"/>
      <w:pPr>
        <w:tabs>
          <w:tab w:val="num" w:pos="1440"/>
        </w:tabs>
        <w:ind w:left="1440" w:hanging="360"/>
      </w:pPr>
      <w:rPr>
        <w:rFonts w:ascii="OpenSymbol" w:hAnsi="OpenSymbol" w:cs="OpenSymbol"/>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4F43434"/>
    <w:multiLevelType w:val="hybridMultilevel"/>
    <w:tmpl w:val="C2BAD176"/>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4" w15:restartNumberingAfterBreak="0">
    <w:nsid w:val="0A033897"/>
    <w:multiLevelType w:val="hybridMultilevel"/>
    <w:tmpl w:val="4D062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7E556A5"/>
    <w:multiLevelType w:val="hybridMultilevel"/>
    <w:tmpl w:val="E6608F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8E6622F"/>
    <w:multiLevelType w:val="hybridMultilevel"/>
    <w:tmpl w:val="DD0EF1B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C966988"/>
    <w:multiLevelType w:val="hybridMultilevel"/>
    <w:tmpl w:val="F2BCB0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CD140F3"/>
    <w:multiLevelType w:val="hybridMultilevel"/>
    <w:tmpl w:val="1A0454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ADD21F5"/>
    <w:multiLevelType w:val="hybridMultilevel"/>
    <w:tmpl w:val="F5E28F0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71F042B4"/>
    <w:multiLevelType w:val="hybridMultilevel"/>
    <w:tmpl w:val="21E4A982"/>
    <w:lvl w:ilvl="0" w:tplc="0A2CB51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341125772">
    <w:abstractNumId w:val="0"/>
  </w:num>
  <w:num w:numId="2" w16cid:durableId="1834644188">
    <w:abstractNumId w:val="1"/>
  </w:num>
  <w:num w:numId="3" w16cid:durableId="608855920">
    <w:abstractNumId w:val="2"/>
  </w:num>
  <w:num w:numId="4" w16cid:durableId="1940602659">
    <w:abstractNumId w:val="10"/>
  </w:num>
  <w:num w:numId="5" w16cid:durableId="1943032267">
    <w:abstractNumId w:val="4"/>
  </w:num>
  <w:num w:numId="6" w16cid:durableId="1839541951">
    <w:abstractNumId w:val="8"/>
  </w:num>
  <w:num w:numId="7" w16cid:durableId="1385713449">
    <w:abstractNumId w:val="9"/>
  </w:num>
  <w:num w:numId="8" w16cid:durableId="1383285587">
    <w:abstractNumId w:val="3"/>
  </w:num>
  <w:num w:numId="9" w16cid:durableId="809984657">
    <w:abstractNumId w:val="5"/>
  </w:num>
  <w:num w:numId="10" w16cid:durableId="375811213">
    <w:abstractNumId w:val="7"/>
  </w:num>
  <w:num w:numId="11" w16cid:durableId="17582841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A2NDIxMTMwNTCwtDRV0lEKTi0uzszPAykwrgUA9UCh8CwAAAA="/>
  </w:docVars>
  <w:rsids>
    <w:rsidRoot w:val="00344A37"/>
    <w:rsid w:val="0000034C"/>
    <w:rsid w:val="00021296"/>
    <w:rsid w:val="00054035"/>
    <w:rsid w:val="000648DA"/>
    <w:rsid w:val="000D7A16"/>
    <w:rsid w:val="00103F4F"/>
    <w:rsid w:val="001838BF"/>
    <w:rsid w:val="001E15C0"/>
    <w:rsid w:val="00201F9E"/>
    <w:rsid w:val="00223C73"/>
    <w:rsid w:val="00237A53"/>
    <w:rsid w:val="002533A4"/>
    <w:rsid w:val="00263851"/>
    <w:rsid w:val="00263C97"/>
    <w:rsid w:val="00283AEB"/>
    <w:rsid w:val="002B73A9"/>
    <w:rsid w:val="00320AAB"/>
    <w:rsid w:val="00344A37"/>
    <w:rsid w:val="00386F95"/>
    <w:rsid w:val="003C41FE"/>
    <w:rsid w:val="003C774C"/>
    <w:rsid w:val="00423E14"/>
    <w:rsid w:val="00435F49"/>
    <w:rsid w:val="004A04D9"/>
    <w:rsid w:val="004B72F5"/>
    <w:rsid w:val="004F4599"/>
    <w:rsid w:val="005323BD"/>
    <w:rsid w:val="0055560A"/>
    <w:rsid w:val="005D7FC3"/>
    <w:rsid w:val="005F54EC"/>
    <w:rsid w:val="00620866"/>
    <w:rsid w:val="006A3360"/>
    <w:rsid w:val="006B2E12"/>
    <w:rsid w:val="00724DA7"/>
    <w:rsid w:val="00797D5E"/>
    <w:rsid w:val="007A1ECC"/>
    <w:rsid w:val="00874BB6"/>
    <w:rsid w:val="008C3293"/>
    <w:rsid w:val="008D29D6"/>
    <w:rsid w:val="00934D54"/>
    <w:rsid w:val="00947761"/>
    <w:rsid w:val="00970BE7"/>
    <w:rsid w:val="009906B0"/>
    <w:rsid w:val="00A014E7"/>
    <w:rsid w:val="00A17963"/>
    <w:rsid w:val="00A508D6"/>
    <w:rsid w:val="00B30C3D"/>
    <w:rsid w:val="00B72CF2"/>
    <w:rsid w:val="00B80B06"/>
    <w:rsid w:val="00C07AC0"/>
    <w:rsid w:val="00C1510F"/>
    <w:rsid w:val="00C576AE"/>
    <w:rsid w:val="00CD7AA4"/>
    <w:rsid w:val="00D010B2"/>
    <w:rsid w:val="00D319F1"/>
    <w:rsid w:val="00D445C6"/>
    <w:rsid w:val="00D92E0A"/>
    <w:rsid w:val="00D963EC"/>
    <w:rsid w:val="00DA7267"/>
    <w:rsid w:val="00DB15D4"/>
    <w:rsid w:val="00DC1AFC"/>
    <w:rsid w:val="00DF10BB"/>
    <w:rsid w:val="00E206DF"/>
    <w:rsid w:val="00E31368"/>
    <w:rsid w:val="00E47AC3"/>
    <w:rsid w:val="00F03B52"/>
    <w:rsid w:val="00F04C79"/>
    <w:rsid w:val="00F07288"/>
    <w:rsid w:val="00F23ABD"/>
    <w:rsid w:val="00F332D1"/>
    <w:rsid w:val="00F44730"/>
    <w:rsid w:val="00F533C1"/>
    <w:rsid w:val="00F64701"/>
    <w:rsid w:val="00F65A9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FAC1B"/>
  <w15:chartTrackingRefBased/>
  <w15:docId w15:val="{F5A76E3F-4D08-4D21-BB2A-1B5EDE8B1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ndale Sans UI"/>
      <w:kern w:val="2"/>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b w:val="0"/>
      <w:bCs w:val="0"/>
      <w:color w:val="000000"/>
      <w:sz w:val="24"/>
      <w:szCs w:val="24"/>
      <w:shd w:val="clear" w:color="auto" w:fill="FFFFFF"/>
      <w:lang w:val="ro-RO"/>
    </w:rPr>
  </w:style>
  <w:style w:type="character" w:customStyle="1" w:styleId="WW8Num1z1">
    <w:name w:val="WW8Num1z1"/>
    <w:rPr>
      <w:b/>
      <w:bCs/>
      <w:lang w:val="ro-RO"/>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OpenSymbol"/>
      <w:b w:val="0"/>
      <w:bCs w:val="0"/>
      <w:lang w:val="ro-RO"/>
    </w:rPr>
  </w:style>
  <w:style w:type="character" w:customStyle="1" w:styleId="WW8Num2z1">
    <w:name w:val="WW8Num2z1"/>
    <w:rPr>
      <w:rFonts w:ascii="OpenSymbol" w:hAnsi="OpenSymbol" w:cs="OpenSymbol"/>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OpenSymbol"/>
      <w:lang w:val="ro-RO"/>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DefaultParagraphFont">
    <w:name w:val="WW-Default Paragraph Font"/>
  </w:style>
  <w:style w:type="character" w:customStyle="1" w:styleId="FootnoteCharacters">
    <w:name w:val="Footnote Characters"/>
  </w:style>
  <w:style w:type="character" w:styleId="FootnoteReference">
    <w:name w:val="footnote reference"/>
    <w:rPr>
      <w:vertAlign w:val="superscript"/>
    </w:rPr>
  </w:style>
  <w:style w:type="character" w:customStyle="1" w:styleId="NumberingSymbols">
    <w:name w:val="Numbering Symbols"/>
    <w:rPr>
      <w:rFonts w:ascii="Times New Roman" w:eastAsia="Andale Sans UI" w:hAnsi="Times New Roman" w:cs="Times New Roman"/>
      <w:b/>
      <w:bCs/>
      <w:caps/>
      <w:color w:val="auto"/>
      <w:kern w:val="2"/>
      <w:sz w:val="24"/>
      <w:szCs w:val="24"/>
      <w:lang w:val="ro-RO"/>
    </w:rPr>
  </w:style>
  <w:style w:type="character" w:customStyle="1" w:styleId="Bullets">
    <w:name w:val="Bullets"/>
    <w:rPr>
      <w:rFonts w:ascii="OpenSymbol" w:eastAsia="OpenSymbol" w:hAnsi="OpenSymbol" w:cs="OpenSymbol"/>
    </w:rPr>
  </w:style>
  <w:style w:type="character" w:styleId="Hyperlink">
    <w:name w:val="Hyperlink"/>
    <w:rPr>
      <w:color w:val="000080"/>
      <w:u w:val="single"/>
    </w:rPr>
  </w:style>
  <w:style w:type="character" w:customStyle="1" w:styleId="EndnoteCharacters">
    <w:name w:val="Endnote Characters"/>
    <w:rPr>
      <w:vertAlign w:val="superscript"/>
    </w:rPr>
  </w:style>
  <w:style w:type="character" w:customStyle="1" w:styleId="WW-EndnoteCharacters">
    <w:name w:val="WW-Endnote Characters"/>
  </w:style>
  <w:style w:type="character" w:styleId="EndnoteReference">
    <w:name w:val="endnote reference"/>
    <w:rPr>
      <w:vertAlign w:val="superscript"/>
    </w:rPr>
  </w:style>
  <w:style w:type="character" w:customStyle="1" w:styleId="Footnoteanchor">
    <w:name w:val="Footnote anchor"/>
    <w:rPr>
      <w:vertAlign w:val="superscript"/>
    </w:rPr>
  </w:style>
  <w:style w:type="character" w:customStyle="1" w:styleId="Endnoteanchor">
    <w:name w:val="Endnote anchor"/>
    <w:rPr>
      <w:vertAlign w:val="superscript"/>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styleId="FollowedHyperlink">
    <w:name w:val="FollowedHyperlink"/>
    <w:rPr>
      <w:color w:val="800000"/>
      <w:u w:val="single"/>
    </w:rPr>
  </w:style>
  <w:style w:type="character" w:styleId="UnresolvedMention">
    <w:name w:val="Unresolved Mention"/>
    <w:rPr>
      <w:color w:val="605E5C"/>
      <w:shd w:val="clear" w:color="auto" w:fill="E1DFDD"/>
    </w:rPr>
  </w:style>
  <w:style w:type="character" w:customStyle="1" w:styleId="HeaderChar">
    <w:name w:val="Header Char"/>
    <w:rPr>
      <w:rFonts w:eastAsia="Andale Sans UI"/>
      <w:kern w:val="2"/>
      <w:sz w:val="24"/>
      <w:szCs w:val="24"/>
      <w:lang w:eastAsia="zh-CN"/>
    </w:rPr>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FootnoteText">
    <w:name w:val="footnote text"/>
    <w:basedOn w:val="Normal"/>
    <w:pPr>
      <w:suppressLineNumbers/>
      <w:ind w:left="283" w:hanging="283"/>
    </w:pPr>
    <w:rPr>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pPr>
      <w:suppressLineNumbers/>
      <w:tabs>
        <w:tab w:val="center" w:pos="4819"/>
        <w:tab w:val="right" w:pos="9638"/>
      </w:tabs>
    </w:pPr>
  </w:style>
  <w:style w:type="paragraph" w:styleId="Footer">
    <w:name w:val="footer"/>
    <w:basedOn w:val="Normal"/>
    <w:pPr>
      <w:suppressLineNumbers/>
      <w:tabs>
        <w:tab w:val="center" w:pos="4819"/>
        <w:tab w:val="right" w:pos="9638"/>
      </w:tabs>
    </w:pPr>
  </w:style>
  <w:style w:type="paragraph" w:customStyle="1" w:styleId="HorizontalLine">
    <w:name w:val="Horizontal Line"/>
    <w:basedOn w:val="Normal"/>
    <w:next w:val="BodyText"/>
    <w:pPr>
      <w:suppressLineNumbers/>
      <w:pBdr>
        <w:top w:val="none" w:sz="0" w:space="0" w:color="000000"/>
        <w:left w:val="none" w:sz="0" w:space="0" w:color="000000"/>
        <w:bottom w:val="double" w:sz="1" w:space="0" w:color="808080"/>
        <w:right w:val="none" w:sz="0" w:space="0" w:color="000000"/>
      </w:pBdr>
      <w:spacing w:after="283"/>
    </w:pPr>
    <w:rPr>
      <w:sz w:val="12"/>
      <w:szCs w:val="12"/>
    </w:rPr>
  </w:style>
  <w:style w:type="paragraph" w:styleId="ListParagraph">
    <w:name w:val="List Paragraph"/>
    <w:basedOn w:val="Normal"/>
    <w:qFormat/>
    <w:pPr>
      <w:ind w:left="720"/>
    </w:pPr>
  </w:style>
  <w:style w:type="paragraph" w:customStyle="1" w:styleId="WW-Default">
    <w:name w:val="WW-Default"/>
    <w:pPr>
      <w:suppressAutoHyphens/>
      <w:autoSpaceDE w:val="0"/>
    </w:pPr>
    <w:rPr>
      <w:rFonts w:ascii="Calibri" w:eastAsia="Calibri" w:hAnsi="Calibri" w:cs="Calibri"/>
      <w:color w:val="000000"/>
      <w:sz w:val="24"/>
      <w:szCs w:val="24"/>
      <w:lang w:val="en-US" w:eastAsia="zh-CN"/>
    </w:rPr>
  </w:style>
  <w:style w:type="character" w:styleId="CommentReference">
    <w:name w:val="annotation reference"/>
    <w:basedOn w:val="DefaultParagraphFont"/>
    <w:uiPriority w:val="99"/>
    <w:semiHidden/>
    <w:unhideWhenUsed/>
    <w:rsid w:val="00237A53"/>
    <w:rPr>
      <w:sz w:val="16"/>
      <w:szCs w:val="16"/>
    </w:rPr>
  </w:style>
  <w:style w:type="paragraph" w:styleId="CommentText">
    <w:name w:val="annotation text"/>
    <w:basedOn w:val="Normal"/>
    <w:link w:val="CommentTextChar"/>
    <w:uiPriority w:val="99"/>
    <w:semiHidden/>
    <w:unhideWhenUsed/>
    <w:rsid w:val="00237A53"/>
    <w:rPr>
      <w:sz w:val="20"/>
      <w:szCs w:val="20"/>
    </w:rPr>
  </w:style>
  <w:style w:type="character" w:customStyle="1" w:styleId="CommentTextChar">
    <w:name w:val="Comment Text Char"/>
    <w:basedOn w:val="DefaultParagraphFont"/>
    <w:link w:val="CommentText"/>
    <w:uiPriority w:val="99"/>
    <w:semiHidden/>
    <w:rsid w:val="00237A53"/>
    <w:rPr>
      <w:rFonts w:eastAsia="Andale Sans UI"/>
      <w:kern w:val="2"/>
      <w:lang w:eastAsia="zh-CN"/>
    </w:rPr>
  </w:style>
  <w:style w:type="paragraph" w:styleId="CommentSubject">
    <w:name w:val="annotation subject"/>
    <w:basedOn w:val="CommentText"/>
    <w:next w:val="CommentText"/>
    <w:link w:val="CommentSubjectChar"/>
    <w:uiPriority w:val="99"/>
    <w:semiHidden/>
    <w:unhideWhenUsed/>
    <w:rsid w:val="00237A53"/>
    <w:rPr>
      <w:b/>
      <w:bCs/>
    </w:rPr>
  </w:style>
  <w:style w:type="character" w:customStyle="1" w:styleId="CommentSubjectChar">
    <w:name w:val="Comment Subject Char"/>
    <w:basedOn w:val="CommentTextChar"/>
    <w:link w:val="CommentSubject"/>
    <w:uiPriority w:val="99"/>
    <w:semiHidden/>
    <w:rsid w:val="00237A53"/>
    <w:rPr>
      <w:rFonts w:eastAsia="Andale Sans UI"/>
      <w:b/>
      <w:bCs/>
      <w:kern w:val="2"/>
      <w:lang w:eastAsia="zh-CN"/>
    </w:rPr>
  </w:style>
  <w:style w:type="paragraph" w:customStyle="1" w:styleId="Default">
    <w:name w:val="Default"/>
    <w:rsid w:val="000D7A1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uefiscdi.gov.ro/scientometrie-reviste" TargetMode="External"/><Relationship Id="rId13" Type="http://schemas.openxmlformats.org/officeDocument/2006/relationships/hyperlink" Target="http://www.orcid.org/" TargetMode="External"/><Relationship Id="rId18" Type="http://schemas.openxmlformats.org/officeDocument/2006/relationships/hyperlink" Target="https://www.webofscience.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brainmap.ro/" TargetMode="External"/><Relationship Id="rId17" Type="http://schemas.openxmlformats.org/officeDocument/2006/relationships/hyperlink" Target="https://www.scopus.com/" TargetMode="External"/><Relationship Id="rId2" Type="http://schemas.openxmlformats.org/officeDocument/2006/relationships/numbering" Target="numbering.xml"/><Relationship Id="rId16" Type="http://schemas.openxmlformats.org/officeDocument/2006/relationships/hyperlink" Target="http://www.academia.edu/" TargetMode="External"/><Relationship Id="rId20" Type="http://schemas.openxmlformats.org/officeDocument/2006/relationships/hyperlink" Target="http://www.uauim.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auim.ro/bi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esearchgate.ro/" TargetMode="External"/><Relationship Id="rId23" Type="http://schemas.openxmlformats.org/officeDocument/2006/relationships/fontTable" Target="fontTable.xml"/><Relationship Id="rId10" Type="http://schemas.openxmlformats.org/officeDocument/2006/relationships/hyperlink" Target="https://editura.uauim.ro/f/VIZ-UAUIM.pdf" TargetMode="External"/><Relationship Id="rId19" Type="http://schemas.openxmlformats.org/officeDocument/2006/relationships/hyperlink" Target="mailto:cercetare@uauim.ro" TargetMode="External"/><Relationship Id="rId4" Type="http://schemas.openxmlformats.org/officeDocument/2006/relationships/settings" Target="settings.xml"/><Relationship Id="rId9" Type="http://schemas.openxmlformats.org/officeDocument/2006/relationships/hyperlink" Target="https://kanalregister.hkdir.no/publiseringskanaler/erihplus/" TargetMode="External"/><Relationship Id="rId14" Type="http://schemas.openxmlformats.org/officeDocument/2006/relationships/hyperlink" Target="https://scholar.google.com/"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uefiscdi.gov.ro/resource-820612-raport-consultare-specializare-inteligenta-2020.3.pdf?&amp;wtok=&amp;wtkps=XY5NDoIwEIXv0rXitAVah40nMCaeACk0oyDa8pNouLu1caGu5s28971MiTk+PUpkngwrPGYCmbio1jQpP9MpV+DMJSWwpbUPe/fnRzPmTT/kcu1O18nc1jQ6XkWWI6P3DG1KZm8VynYDK8pgPaPffS8hTKg5bItlCQeFzJjb9XDcSAVCCw2ZjiUhylOuJQjQsPo1eRap/R/D4Zv5vDLX8bugut6MbZ30ziZj3ZCvDCUT1XNSuoGqvmXF8gI=&amp;wchk=43e583ae5113cf42d5c7ef1a6adbc42b101eb59a" TargetMode="External"/><Relationship Id="rId2" Type="http://schemas.openxmlformats.org/officeDocument/2006/relationships/hyperlink" Target="https://www.uauim.ro/universitatea/organizare/alegeri/2024-2029/rector/MOICEANU%20Marian%20Program%20de%20management%20universitar%202024-2029.pdf" TargetMode="External"/><Relationship Id="rId1" Type="http://schemas.openxmlformats.org/officeDocument/2006/relationships/hyperlink" Target="https://www.uauim.ro/cercetare/Strategia%20cercetarii%20in%20UAUIM.pdf" TargetMode="External"/><Relationship Id="rId4" Type="http://schemas.openxmlformats.org/officeDocument/2006/relationships/hyperlink" Target="https://www.research.gov.ro/transparenta-decizionala/strategia-nationala-de-cercetare-inovare-si-specializare-inteligenta-2022-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F149C-E6FA-4ABF-94E6-B752BCBCC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9</Pages>
  <Words>3483</Words>
  <Characters>20203</Characters>
  <Application>Microsoft Office Word</Application>
  <DocSecurity>0</DocSecurity>
  <Lines>168</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23639</CharactersWithSpaces>
  <SharedDoc>false</SharedDoc>
  <HLinks>
    <vt:vector size="102" baseType="variant">
      <vt:variant>
        <vt:i4>1769497</vt:i4>
      </vt:variant>
      <vt:variant>
        <vt:i4>36</vt:i4>
      </vt:variant>
      <vt:variant>
        <vt:i4>0</vt:i4>
      </vt:variant>
      <vt:variant>
        <vt:i4>5</vt:i4>
      </vt:variant>
      <vt:variant>
        <vt:lpwstr>http://www.uauim.ro/</vt:lpwstr>
      </vt:variant>
      <vt:variant>
        <vt:lpwstr/>
      </vt:variant>
      <vt:variant>
        <vt:i4>852012</vt:i4>
      </vt:variant>
      <vt:variant>
        <vt:i4>33</vt:i4>
      </vt:variant>
      <vt:variant>
        <vt:i4>0</vt:i4>
      </vt:variant>
      <vt:variant>
        <vt:i4>5</vt:i4>
      </vt:variant>
      <vt:variant>
        <vt:lpwstr>mailto:cercetare@uauim.ro</vt:lpwstr>
      </vt:variant>
      <vt:variant>
        <vt:lpwstr/>
      </vt:variant>
      <vt:variant>
        <vt:i4>6094871</vt:i4>
      </vt:variant>
      <vt:variant>
        <vt:i4>30</vt:i4>
      </vt:variant>
      <vt:variant>
        <vt:i4>0</vt:i4>
      </vt:variant>
      <vt:variant>
        <vt:i4>5</vt:i4>
      </vt:variant>
      <vt:variant>
        <vt:lpwstr>https://www.webofscience.com/</vt:lpwstr>
      </vt:variant>
      <vt:variant>
        <vt:lpwstr/>
      </vt:variant>
      <vt:variant>
        <vt:i4>2490472</vt:i4>
      </vt:variant>
      <vt:variant>
        <vt:i4>27</vt:i4>
      </vt:variant>
      <vt:variant>
        <vt:i4>0</vt:i4>
      </vt:variant>
      <vt:variant>
        <vt:i4>5</vt:i4>
      </vt:variant>
      <vt:variant>
        <vt:lpwstr>https://www.scopus.com/</vt:lpwstr>
      </vt:variant>
      <vt:variant>
        <vt:lpwstr/>
      </vt:variant>
      <vt:variant>
        <vt:i4>4325451</vt:i4>
      </vt:variant>
      <vt:variant>
        <vt:i4>24</vt:i4>
      </vt:variant>
      <vt:variant>
        <vt:i4>0</vt:i4>
      </vt:variant>
      <vt:variant>
        <vt:i4>5</vt:i4>
      </vt:variant>
      <vt:variant>
        <vt:lpwstr>http://www.academia.edu/</vt:lpwstr>
      </vt:variant>
      <vt:variant>
        <vt:lpwstr/>
      </vt:variant>
      <vt:variant>
        <vt:i4>7995452</vt:i4>
      </vt:variant>
      <vt:variant>
        <vt:i4>21</vt:i4>
      </vt:variant>
      <vt:variant>
        <vt:i4>0</vt:i4>
      </vt:variant>
      <vt:variant>
        <vt:i4>5</vt:i4>
      </vt:variant>
      <vt:variant>
        <vt:lpwstr>http://www.researchgate.ro/</vt:lpwstr>
      </vt:variant>
      <vt:variant>
        <vt:lpwstr/>
      </vt:variant>
      <vt:variant>
        <vt:i4>3211360</vt:i4>
      </vt:variant>
      <vt:variant>
        <vt:i4>18</vt:i4>
      </vt:variant>
      <vt:variant>
        <vt:i4>0</vt:i4>
      </vt:variant>
      <vt:variant>
        <vt:i4>5</vt:i4>
      </vt:variant>
      <vt:variant>
        <vt:lpwstr>https://scholar.google.com/</vt:lpwstr>
      </vt:variant>
      <vt:variant>
        <vt:lpwstr/>
      </vt:variant>
      <vt:variant>
        <vt:i4>4915223</vt:i4>
      </vt:variant>
      <vt:variant>
        <vt:i4>15</vt:i4>
      </vt:variant>
      <vt:variant>
        <vt:i4>0</vt:i4>
      </vt:variant>
      <vt:variant>
        <vt:i4>5</vt:i4>
      </vt:variant>
      <vt:variant>
        <vt:lpwstr>http://www.orcid.org/</vt:lpwstr>
      </vt:variant>
      <vt:variant>
        <vt:lpwstr/>
      </vt:variant>
      <vt:variant>
        <vt:i4>6684708</vt:i4>
      </vt:variant>
      <vt:variant>
        <vt:i4>12</vt:i4>
      </vt:variant>
      <vt:variant>
        <vt:i4>0</vt:i4>
      </vt:variant>
      <vt:variant>
        <vt:i4>5</vt:i4>
      </vt:variant>
      <vt:variant>
        <vt:lpwstr>http://www.brainmap.ro/</vt:lpwstr>
      </vt:variant>
      <vt:variant>
        <vt:lpwstr/>
      </vt:variant>
      <vt:variant>
        <vt:i4>7471227</vt:i4>
      </vt:variant>
      <vt:variant>
        <vt:i4>9</vt:i4>
      </vt:variant>
      <vt:variant>
        <vt:i4>0</vt:i4>
      </vt:variant>
      <vt:variant>
        <vt:i4>5</vt:i4>
      </vt:variant>
      <vt:variant>
        <vt:lpwstr>http://www.uauim.ro/bio</vt:lpwstr>
      </vt:variant>
      <vt:variant>
        <vt:lpwstr/>
      </vt:variant>
      <vt:variant>
        <vt:i4>327745</vt:i4>
      </vt:variant>
      <vt:variant>
        <vt:i4>6</vt:i4>
      </vt:variant>
      <vt:variant>
        <vt:i4>0</vt:i4>
      </vt:variant>
      <vt:variant>
        <vt:i4>5</vt:i4>
      </vt:variant>
      <vt:variant>
        <vt:lpwstr>https://editura.uauim.ro/f/VIZ-UAUIM.pdf</vt:lpwstr>
      </vt:variant>
      <vt:variant>
        <vt:lpwstr/>
      </vt:variant>
      <vt:variant>
        <vt:i4>5374038</vt:i4>
      </vt:variant>
      <vt:variant>
        <vt:i4>3</vt:i4>
      </vt:variant>
      <vt:variant>
        <vt:i4>0</vt:i4>
      </vt:variant>
      <vt:variant>
        <vt:i4>5</vt:i4>
      </vt:variant>
      <vt:variant>
        <vt:lpwstr>https://kanalregister.hkdir.no/publiseringskanaler/erihplus/</vt:lpwstr>
      </vt:variant>
      <vt:variant>
        <vt:lpwstr/>
      </vt:variant>
      <vt:variant>
        <vt:i4>786522</vt:i4>
      </vt:variant>
      <vt:variant>
        <vt:i4>0</vt:i4>
      </vt:variant>
      <vt:variant>
        <vt:i4>0</vt:i4>
      </vt:variant>
      <vt:variant>
        <vt:i4>5</vt:i4>
      </vt:variant>
      <vt:variant>
        <vt:lpwstr>https://uefiscdi.gov.ro/scientometrie-reviste</vt:lpwstr>
      </vt:variant>
      <vt:variant>
        <vt:lpwstr/>
      </vt:variant>
      <vt:variant>
        <vt:i4>1310790</vt:i4>
      </vt:variant>
      <vt:variant>
        <vt:i4>9</vt:i4>
      </vt:variant>
      <vt:variant>
        <vt:i4>0</vt:i4>
      </vt:variant>
      <vt:variant>
        <vt:i4>5</vt:i4>
      </vt:variant>
      <vt:variant>
        <vt:lpwstr>https://www.research.gov.ro/transparenta-decizionala/strategia-nationala-de-cercetare-inovare-si-specializare-inteligenta-2022-2027/</vt:lpwstr>
      </vt:variant>
      <vt:variant>
        <vt:lpwstr/>
      </vt:variant>
      <vt:variant>
        <vt:i4>4128865</vt:i4>
      </vt:variant>
      <vt:variant>
        <vt:i4>6</vt:i4>
      </vt:variant>
      <vt:variant>
        <vt:i4>0</vt:i4>
      </vt:variant>
      <vt:variant>
        <vt:i4>5</vt:i4>
      </vt:variant>
      <vt:variant>
        <vt:lpwstr>https://uefiscdi.gov.ro/resource-820612-raport-consultare-specializare-inteligenta-2020.3.pdf?&amp;wtok=&amp;wtkps=XY5NDoIwEIXv0rXitAVah40nMCaeACk0oyDa8pNouLu1caGu5s28971MiTk+PUpkngwrPGYCmbio1jQpP9MpV+DMJSWwpbUPe/fnRzPmTT/kcu1O18nc1jQ6XkWWI6P3DG1KZm8VynYDK8pgPaPffS8hTKg5bItlCQeFzJjb9XDcSAVCCw2ZjiUhylOuJQjQsPo1eRap/R/D4Zv5vDLX8bugut6MbZ30ziZj3ZCvDCUT1XNSuoGqvmXF8gI=&amp;wchk=43e583ae5113cf42d5c7ef1a6adbc42b101eb59a</vt:lpwstr>
      </vt:variant>
      <vt:variant>
        <vt:lpwstr/>
      </vt:variant>
      <vt:variant>
        <vt:i4>2228268</vt:i4>
      </vt:variant>
      <vt:variant>
        <vt:i4>3</vt:i4>
      </vt:variant>
      <vt:variant>
        <vt:i4>0</vt:i4>
      </vt:variant>
      <vt:variant>
        <vt:i4>5</vt:i4>
      </vt:variant>
      <vt:variant>
        <vt:lpwstr>https://www.uauim.ro/universitatea/2019-2020/Plan%20strategic%20rector%202020-2024.pdf</vt:lpwstr>
      </vt:variant>
      <vt:variant>
        <vt:lpwstr/>
      </vt:variant>
      <vt:variant>
        <vt:i4>8257590</vt:i4>
      </vt:variant>
      <vt:variant>
        <vt:i4>0</vt:i4>
      </vt:variant>
      <vt:variant>
        <vt:i4>0</vt:i4>
      </vt:variant>
      <vt:variant>
        <vt:i4>5</vt:i4>
      </vt:variant>
      <vt:variant>
        <vt:lpwstr>https://www.uauim.ro/cercetare/Strategia%20cercetarii%20in%20UAUIM.pdf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dc:creator>
  <cp:keywords/>
  <cp:lastModifiedBy>Andre Mov</cp:lastModifiedBy>
  <cp:revision>33</cp:revision>
  <cp:lastPrinted>2025-04-30T04:19:00Z</cp:lastPrinted>
  <dcterms:created xsi:type="dcterms:W3CDTF">2025-04-28T15:35:00Z</dcterms:created>
  <dcterms:modified xsi:type="dcterms:W3CDTF">2026-06-25T03:16:00Z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_Grammarly_42___1">
    <vt:lpwstr>__Grammarly_42___1</vt:lpwstr>
  </property>
  <property fmtid="{D5CDD505-2E9C-101B-9397-08002B2CF9AE}" pid="3" name="__Grammarly_42____i">
    <vt:lpwstr>__Grammarly_42____i</vt:lpwstr>
  </property>
</Properties>
</file>